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4D38F94F"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F3379E"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F3379E" w:rsidRDefault="00F3379E" w:rsidP="00037426">
      <w:pPr>
        <w:pStyle w:val="Titre2"/>
        <w:jc w:val="both"/>
        <w:rPr>
          <w:rFonts w:ascii="Arial" w:hAnsi="Arial" w:cs="Arial"/>
          <w:b w:val="0"/>
          <w:i/>
          <w:sz w:val="18"/>
          <w:szCs w:val="18"/>
        </w:rPr>
      </w:pPr>
      <w:r w:rsidRPr="00F3379E">
        <w:rPr>
          <w:rFonts w:ascii="Arial" w:hAnsi="Arial" w:cs="Arial"/>
          <w:b w:val="0"/>
          <w:i/>
          <w:sz w:val="18"/>
          <w:szCs w:val="18"/>
        </w:rPr>
        <w:t>En cas d’allotissement, ce document doit être fourni pour chacun des lots de la consultation.</w:t>
      </w:r>
    </w:p>
    <w:p w14:paraId="40912BF5" w14:textId="77777777" w:rsidR="00D10752" w:rsidRPr="00F167AD" w:rsidRDefault="00F3379E"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F3379E" w:rsidP="00960D0D">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Default="00F3379E" w:rsidP="00960D0D">
      <w:pPr>
        <w:pStyle w:val="Titre2"/>
        <w:ind w:right="83"/>
        <w:jc w:val="both"/>
        <w:rPr>
          <w:rFonts w:ascii="Arial" w:hAnsi="Arial" w:cs="Arial"/>
          <w:b w:val="0"/>
          <w:i/>
          <w:sz w:val="18"/>
          <w:szCs w:val="18"/>
        </w:rPr>
      </w:pPr>
      <w:r w:rsidRPr="000F5A82">
        <w:rPr>
          <w:rFonts w:ascii="Arial" w:hAnsi="Arial" w:cs="Arial"/>
          <w:b w:val="0"/>
          <w:i/>
          <w:sz w:val="18"/>
          <w:szCs w:val="18"/>
        </w:rPr>
        <w:t xml:space="preserve">Il est rappelé qu’en application du code de la commande publique, et notamment ses </w:t>
      </w:r>
      <w:hyperlink r:id="rId9"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0"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1"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3"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4"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8"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E52100B" w14:textId="77777777" w:rsidR="00C70F7C" w:rsidRDefault="00C70F7C" w:rsidP="00C70F7C"/>
    <w:p w14:paraId="786A4EDA" w14:textId="77777777" w:rsidR="00C70F7C" w:rsidRPr="00C70F7C" w:rsidRDefault="00C70F7C" w:rsidP="00C70F7C"/>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43601A">
        <w:tc>
          <w:tcPr>
            <w:tcW w:w="9852" w:type="dxa"/>
            <w:shd w:val="clear" w:color="auto" w:fill="465F9D"/>
            <w:vAlign w:val="center"/>
          </w:tcPr>
          <w:p w14:paraId="3D39CD9F" w14:textId="77777777" w:rsidR="00D10752" w:rsidRPr="000F5A82" w:rsidRDefault="00F3379E"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Default="00D10752" w:rsidP="000F5A82">
      <w:pPr>
        <w:rPr>
          <w:rFonts w:ascii="Arial" w:hAnsi="Arial" w:cs="Arial"/>
          <w:b/>
          <w:bCs/>
        </w:rPr>
      </w:pPr>
    </w:p>
    <w:p w14:paraId="56131E3F"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56649704" w14:textId="001D0F15" w:rsidR="00814D5A" w:rsidRPr="00814D5A" w:rsidRDefault="00814D5A" w:rsidP="00037426">
      <w:pPr>
        <w:pStyle w:val="En-tte"/>
        <w:rPr>
          <w:rFonts w:ascii="Arial" w:hAnsi="Arial" w:cs="Arial"/>
          <w:b/>
        </w:rPr>
      </w:pPr>
      <w:r w:rsidRPr="0022023E">
        <w:rPr>
          <w:rFonts w:ascii="Arial" w:hAnsi="Arial" w:cs="Arial"/>
          <w:b/>
        </w:rPr>
        <w:t>COORDONNATEUR DU GROUPEMENT DE COMMANDES</w:t>
      </w:r>
    </w:p>
    <w:p w14:paraId="573AAC29" w14:textId="77777777" w:rsidR="00037426" w:rsidRPr="00A727ED" w:rsidRDefault="00037426" w:rsidP="00037426">
      <w:pPr>
        <w:tabs>
          <w:tab w:val="left" w:pos="1134"/>
        </w:tabs>
        <w:jc w:val="both"/>
        <w:rPr>
          <w:rFonts w:ascii="Arial" w:hAnsi="Arial" w:cs="Arial"/>
          <w:b/>
          <w:bCs/>
        </w:rPr>
      </w:pPr>
      <w:r w:rsidRPr="00A727ED">
        <w:rPr>
          <w:rFonts w:ascii="Arial" w:hAnsi="Arial" w:cs="Arial"/>
          <w:b/>
          <w:bCs/>
        </w:rPr>
        <w:t>14 rue de la Haye</w:t>
      </w:r>
    </w:p>
    <w:p w14:paraId="00EB8D18" w14:textId="77777777" w:rsidR="00037426" w:rsidRDefault="00037426" w:rsidP="00037426">
      <w:pPr>
        <w:tabs>
          <w:tab w:val="left" w:pos="1134"/>
        </w:tabs>
        <w:jc w:val="both"/>
        <w:rPr>
          <w:rFonts w:ascii="Arial" w:hAnsi="Arial" w:cs="Arial"/>
          <w:b/>
          <w:bCs/>
        </w:rPr>
      </w:pPr>
      <w:r w:rsidRPr="00A727ED">
        <w:rPr>
          <w:rFonts w:ascii="Arial" w:hAnsi="Arial" w:cs="Arial"/>
          <w:b/>
          <w:bCs/>
        </w:rPr>
        <w:t>67300 SCHILTIGHEIM</w:t>
      </w:r>
    </w:p>
    <w:p w14:paraId="67909048"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2FFC0DB3"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73A64E69" w14:textId="5611076B" w:rsidR="00037426" w:rsidRPr="006C2B9A" w:rsidRDefault="00037426" w:rsidP="00037426">
      <w:pPr>
        <w:pStyle w:val="En-tte"/>
        <w:rPr>
          <w:rFonts w:ascii="Arial" w:hAnsi="Arial" w:cs="Arial"/>
          <w:b/>
        </w:rPr>
      </w:pPr>
      <w:r w:rsidRPr="006C2B9A">
        <w:rPr>
          <w:rFonts w:ascii="Arial" w:hAnsi="Arial" w:cs="Arial"/>
          <w:b/>
        </w:rPr>
        <w:t>Établissement public administratif de l’</w:t>
      </w:r>
      <w:r w:rsidR="00700567">
        <w:rPr>
          <w:rFonts w:ascii="Arial" w:hAnsi="Arial" w:cs="Arial"/>
          <w:b/>
        </w:rPr>
        <w:t>É</w:t>
      </w:r>
      <w:r w:rsidRPr="006C2B9A">
        <w:rPr>
          <w:rFonts w:ascii="Arial" w:hAnsi="Arial" w:cs="Arial"/>
          <w:b/>
        </w:rPr>
        <w:t>tat.</w:t>
      </w:r>
    </w:p>
    <w:p w14:paraId="4E1B0FCC" w14:textId="77777777" w:rsidR="00037426" w:rsidRPr="00DA5D32" w:rsidRDefault="00037426" w:rsidP="00037426">
      <w:pPr>
        <w:pStyle w:val="Textebrut"/>
        <w:ind w:right="-795"/>
        <w:rPr>
          <w:rFonts w:ascii="Arial" w:hAnsi="Arial" w:cs="Arial"/>
          <w:b/>
          <w:bCs/>
          <w:color w:val="0000FF"/>
          <w:sz w:val="20"/>
          <w:szCs w:val="20"/>
        </w:rPr>
      </w:pPr>
      <w:r w:rsidRPr="00DA5D32">
        <w:rPr>
          <w:rFonts w:ascii="Arial" w:hAnsi="Arial" w:cs="Arial"/>
          <w:b/>
          <w:bCs/>
          <w:color w:val="0000FF"/>
          <w:sz w:val="20"/>
          <w:szCs w:val="20"/>
        </w:rPr>
        <w:t xml:space="preserve">Plateforme des Achats de l'Etat "PLACE" : </w:t>
      </w:r>
      <w:r w:rsidRPr="00DA5D32">
        <w:rPr>
          <w:rFonts w:ascii="Arial" w:hAnsi="Arial" w:cs="Arial"/>
          <w:b/>
          <w:bCs/>
          <w:iCs/>
          <w:color w:val="0000FF"/>
          <w:sz w:val="20"/>
          <w:szCs w:val="20"/>
          <w:lang w:eastAsia="fr-FR"/>
        </w:rPr>
        <w:t xml:space="preserve">www.marches-publics.gouv.fr </w:t>
      </w:r>
    </w:p>
    <w:p w14:paraId="7F39F679" w14:textId="77777777" w:rsidR="00037426" w:rsidRPr="006029AF" w:rsidRDefault="00037426" w:rsidP="00037426">
      <w:pPr>
        <w:pStyle w:val="En-tte"/>
        <w:tabs>
          <w:tab w:val="clear" w:pos="4536"/>
          <w:tab w:val="clear" w:pos="9072"/>
        </w:tabs>
        <w:rPr>
          <w:rFonts w:ascii="Arial" w:hAnsi="Arial" w:cs="Arial"/>
          <w:sz w:val="28"/>
          <w:szCs w:val="28"/>
        </w:rPr>
      </w:pPr>
    </w:p>
    <w:p w14:paraId="4F32DC04" w14:textId="77777777" w:rsidR="00BC67B4" w:rsidRDefault="00BC67B4" w:rsidP="00BC67B4">
      <w:pPr>
        <w:pStyle w:val="ParagrapheIndent2"/>
        <w:ind w:left="1418" w:right="20" w:hanging="1398"/>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r>
        <w:rPr>
          <w:color w:val="000000"/>
          <w:lang w:val="fr-FR"/>
        </w:rPr>
        <w:t xml:space="preserve"> </w:t>
      </w:r>
      <w:r w:rsidRPr="00F63F29">
        <w:rPr>
          <w:b/>
          <w:bCs/>
          <w:color w:val="000000"/>
          <w:lang w:val="fr-FR"/>
        </w:rPr>
        <w:t xml:space="preserve">Procédure </w:t>
      </w:r>
      <w:r>
        <w:rPr>
          <w:b/>
          <w:bCs/>
          <w:color w:val="000000"/>
          <w:lang w:val="fr-FR"/>
        </w:rPr>
        <w:t>A</w:t>
      </w:r>
      <w:r w:rsidRPr="00F63F29">
        <w:rPr>
          <w:b/>
          <w:bCs/>
          <w:color w:val="000000"/>
          <w:lang w:val="fr-FR"/>
        </w:rPr>
        <w:t>daptée ouverte</w:t>
      </w:r>
      <w:r>
        <w:rPr>
          <w:color w:val="000000"/>
          <w:lang w:val="fr-FR"/>
        </w:rPr>
        <w:t xml:space="preserve"> en application des </w:t>
      </w:r>
      <w:r w:rsidRPr="00726018">
        <w:rPr>
          <w:color w:val="000000"/>
          <w:lang w:val="fr-FR"/>
        </w:rPr>
        <w:t xml:space="preserve">articles L.2123-1 et R.2123-1 1° </w:t>
      </w:r>
    </w:p>
    <w:p w14:paraId="6D2F5912" w14:textId="77777777" w:rsidR="00BC67B4" w:rsidRDefault="00BC67B4" w:rsidP="00BC67B4">
      <w:pPr>
        <w:pStyle w:val="ParagrapheIndent2"/>
        <w:ind w:left="1418" w:right="20"/>
        <w:jc w:val="both"/>
        <w:rPr>
          <w:color w:val="000000"/>
          <w:lang w:val="fr-FR"/>
        </w:rPr>
      </w:pPr>
      <w:r w:rsidRPr="00726018">
        <w:rPr>
          <w:color w:val="000000"/>
          <w:lang w:val="fr-FR"/>
        </w:rPr>
        <w:t xml:space="preserve">du Code de la </w:t>
      </w:r>
      <w:r>
        <w:rPr>
          <w:color w:val="000000"/>
          <w:lang w:val="fr-FR"/>
        </w:rPr>
        <w:t>C</w:t>
      </w:r>
      <w:r w:rsidRPr="00726018">
        <w:rPr>
          <w:color w:val="000000"/>
          <w:lang w:val="fr-FR"/>
        </w:rPr>
        <w:t xml:space="preserve">ommande </w:t>
      </w:r>
      <w:r>
        <w:rPr>
          <w:color w:val="000000"/>
          <w:lang w:val="fr-FR"/>
        </w:rPr>
        <w:t>P</w:t>
      </w:r>
      <w:r w:rsidRPr="00726018">
        <w:rPr>
          <w:color w:val="000000"/>
          <w:lang w:val="fr-FR"/>
        </w:rPr>
        <w:t>ublique.</w:t>
      </w:r>
    </w:p>
    <w:p w14:paraId="4C78FCA7" w14:textId="77777777" w:rsidR="00BC67B4" w:rsidRPr="00581E81" w:rsidRDefault="00BC67B4" w:rsidP="00BC67B4">
      <w:pPr>
        <w:rPr>
          <w:sz w:val="12"/>
          <w:szCs w:val="12"/>
          <w:lang w:eastAsia="en-US"/>
        </w:rPr>
      </w:pPr>
    </w:p>
    <w:p w14:paraId="588168E9" w14:textId="77777777" w:rsidR="00BC67B4" w:rsidRPr="00025DA0" w:rsidRDefault="00BC67B4" w:rsidP="00BC67B4">
      <w:pPr>
        <w:pStyle w:val="Titre2"/>
        <w:numPr>
          <w:ilvl w:val="0"/>
          <w:numId w:val="0"/>
        </w:numPr>
        <w:ind w:left="851" w:right="-286" w:hanging="851"/>
        <w:rPr>
          <w:rFonts w:ascii="Arial" w:hAnsi="Arial" w:cs="Arial"/>
          <w:b w:val="0"/>
          <w:bCs w:val="0"/>
          <w:color w:val="000000"/>
        </w:rPr>
      </w:pPr>
      <w:bookmarkStart w:id="0" w:name="_Toc70599823"/>
      <w:r w:rsidRPr="00D037C6">
        <w:rPr>
          <w:rFonts w:ascii="Arial" w:hAnsi="Arial" w:cs="Arial"/>
          <w:color w:val="66CCFF"/>
          <w:spacing w:val="-10"/>
          <w:position w:val="-2"/>
        </w:rPr>
        <w:sym w:font="Wingdings" w:char="F06E"/>
      </w:r>
      <w:r w:rsidRPr="00D037C6">
        <w:rPr>
          <w:rFonts w:ascii="Arial" w:hAnsi="Arial" w:cs="Arial"/>
          <w:spacing w:val="-10"/>
          <w:position w:val="-2"/>
        </w:rPr>
        <w:t xml:space="preserve"> </w:t>
      </w:r>
      <w:bookmarkEnd w:id="0"/>
      <w:r w:rsidRPr="00C36934">
        <w:rPr>
          <w:rFonts w:ascii="Arial" w:eastAsia="Arial" w:hAnsi="Arial" w:cs="Arial"/>
          <w:color w:val="000000"/>
          <w:u w:val="single"/>
        </w:rPr>
        <w:t>Forme</w:t>
      </w:r>
      <w:r>
        <w:rPr>
          <w:rFonts w:ascii="Arial" w:eastAsia="Arial" w:hAnsi="Arial" w:cs="Arial"/>
          <w:color w:val="000000"/>
        </w:rPr>
        <w:t> :</w:t>
      </w:r>
      <w:r w:rsidRPr="00D037C6">
        <w:rPr>
          <w:rFonts w:ascii="Arial" w:eastAsia="Arial" w:hAnsi="Arial" w:cs="Arial"/>
          <w:color w:val="000000"/>
        </w:rPr>
        <w:t xml:space="preserve"> </w:t>
      </w:r>
      <w:r w:rsidRPr="006D7AA7">
        <w:rPr>
          <w:rFonts w:ascii="Arial" w:hAnsi="Arial" w:cs="Arial"/>
          <w:color w:val="000000"/>
        </w:rPr>
        <w:t xml:space="preserve">Accord-cadre </w:t>
      </w:r>
      <w:r>
        <w:rPr>
          <w:rFonts w:ascii="Arial" w:hAnsi="Arial" w:cs="Arial"/>
          <w:color w:val="000000"/>
        </w:rPr>
        <w:t xml:space="preserve">à bons de commande </w:t>
      </w:r>
      <w:r w:rsidRPr="006D7AA7">
        <w:rPr>
          <w:rFonts w:ascii="Arial" w:hAnsi="Arial" w:cs="Arial"/>
          <w:color w:val="000000"/>
        </w:rPr>
        <w:t xml:space="preserve">avec maximum </w:t>
      </w:r>
      <w:r w:rsidRPr="00025DA0">
        <w:rPr>
          <w:rFonts w:ascii="Arial" w:hAnsi="Arial" w:cs="Arial"/>
          <w:b w:val="0"/>
          <w:bCs w:val="0"/>
          <w:color w:val="000000"/>
        </w:rPr>
        <w:t xml:space="preserve">en application des articles L.2125-1 1°, </w:t>
      </w:r>
    </w:p>
    <w:p w14:paraId="77A28F1A" w14:textId="77777777" w:rsidR="00BC67B4" w:rsidRPr="00025DA0" w:rsidRDefault="00BC67B4" w:rsidP="00BC67B4">
      <w:pPr>
        <w:pStyle w:val="Titre2"/>
        <w:numPr>
          <w:ilvl w:val="0"/>
          <w:numId w:val="0"/>
        </w:numPr>
        <w:ind w:left="851" w:right="-286" w:hanging="851"/>
        <w:rPr>
          <w:rFonts w:ascii="Arial" w:hAnsi="Arial" w:cs="Arial"/>
          <w:b w:val="0"/>
          <w:bCs w:val="0"/>
          <w:color w:val="000000"/>
        </w:rPr>
      </w:pPr>
      <w:r w:rsidRPr="00025DA0">
        <w:rPr>
          <w:rFonts w:ascii="Arial" w:hAnsi="Arial" w:cs="Arial"/>
          <w:b w:val="0"/>
          <w:bCs w:val="0"/>
          <w:color w:val="66CCFF"/>
          <w:spacing w:val="-10"/>
          <w:position w:val="-2"/>
        </w:rPr>
        <w:t xml:space="preserve">                    </w:t>
      </w:r>
      <w:r w:rsidRPr="00025DA0">
        <w:rPr>
          <w:rFonts w:ascii="Arial" w:hAnsi="Arial" w:cs="Arial"/>
          <w:b w:val="0"/>
          <w:bCs w:val="0"/>
          <w:color w:val="000000"/>
        </w:rPr>
        <w:t xml:space="preserve">R.2162-1 à R.2162-6, R.2162-13 et R.2162-14 du Code de la </w:t>
      </w:r>
      <w:r>
        <w:rPr>
          <w:rFonts w:ascii="Arial" w:hAnsi="Arial" w:cs="Arial"/>
          <w:b w:val="0"/>
          <w:bCs w:val="0"/>
          <w:color w:val="000000"/>
        </w:rPr>
        <w:t>C</w:t>
      </w:r>
      <w:r w:rsidRPr="00025DA0">
        <w:rPr>
          <w:rFonts w:ascii="Arial" w:hAnsi="Arial" w:cs="Arial"/>
          <w:b w:val="0"/>
          <w:bCs w:val="0"/>
          <w:color w:val="000000"/>
        </w:rPr>
        <w:t xml:space="preserve">ommande </w:t>
      </w:r>
      <w:r>
        <w:rPr>
          <w:rFonts w:ascii="Arial" w:hAnsi="Arial" w:cs="Arial"/>
          <w:b w:val="0"/>
          <w:bCs w:val="0"/>
          <w:color w:val="000000"/>
        </w:rPr>
        <w:t>P</w:t>
      </w:r>
      <w:r w:rsidRPr="00025DA0">
        <w:rPr>
          <w:rFonts w:ascii="Arial" w:hAnsi="Arial" w:cs="Arial"/>
          <w:b w:val="0"/>
          <w:bCs w:val="0"/>
          <w:color w:val="000000"/>
        </w:rPr>
        <w:t>ublique.</w:t>
      </w:r>
    </w:p>
    <w:p w14:paraId="5FFAD070" w14:textId="77777777" w:rsidR="009F6A37" w:rsidRPr="004537A0" w:rsidRDefault="009F6A37" w:rsidP="009F6A37">
      <w:pPr>
        <w:rPr>
          <w:rFonts w:ascii="Arial" w:hAnsi="Arial" w:cs="Arial"/>
          <w:b/>
          <w:bCs/>
          <w:sz w:val="12"/>
          <w:szCs w:val="12"/>
        </w:rPr>
      </w:pPr>
    </w:p>
    <w:p w14:paraId="341B54B2" w14:textId="77777777" w:rsidR="009F6A37" w:rsidRPr="004537A0" w:rsidRDefault="009F6A37" w:rsidP="009F6A37">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F6A37" w:rsidRPr="000F5A82" w14:paraId="16A28204" w14:textId="77777777" w:rsidTr="000B4480">
        <w:tc>
          <w:tcPr>
            <w:tcW w:w="9852" w:type="dxa"/>
            <w:shd w:val="clear" w:color="auto" w:fill="465F9D"/>
            <w:vAlign w:val="center"/>
          </w:tcPr>
          <w:p w14:paraId="178CFBBF" w14:textId="77777777" w:rsidR="009F6A37" w:rsidRPr="000F5A82" w:rsidRDefault="009F6A37" w:rsidP="000B448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73628CB2" w14:textId="77777777" w:rsidR="009F6A37" w:rsidRPr="004537A0" w:rsidRDefault="009F6A37" w:rsidP="00025DA0">
      <w:pPr>
        <w:pStyle w:val="fcase1ertab"/>
        <w:tabs>
          <w:tab w:val="clear" w:pos="426"/>
          <w:tab w:val="left" w:pos="0"/>
        </w:tabs>
        <w:ind w:left="0" w:firstLine="0"/>
        <w:rPr>
          <w:rFonts w:ascii="Arial" w:hAnsi="Arial" w:cs="Arial"/>
          <w:i/>
        </w:rPr>
      </w:pPr>
    </w:p>
    <w:p w14:paraId="4460661E" w14:textId="77777777" w:rsidR="007900C8" w:rsidRPr="00FF43D0" w:rsidRDefault="007900C8" w:rsidP="00025DA0">
      <w:pPr>
        <w:pStyle w:val="fcase1ertab"/>
        <w:tabs>
          <w:tab w:val="clear" w:pos="426"/>
          <w:tab w:val="left" w:pos="0"/>
        </w:tabs>
        <w:ind w:left="0" w:firstLine="0"/>
        <w:jc w:val="center"/>
        <w:rPr>
          <w:rFonts w:ascii="Arial" w:hAnsi="Arial" w:cs="Arial"/>
          <w:b/>
          <w:bCs/>
          <w:iCs/>
          <w:sz w:val="22"/>
          <w:szCs w:val="22"/>
        </w:rPr>
      </w:pPr>
      <w:r w:rsidRPr="00F64442">
        <w:rPr>
          <w:rFonts w:ascii="Arial" w:hAnsi="Arial" w:cs="Arial"/>
          <w:b/>
          <w:bCs/>
          <w:iCs/>
          <w:sz w:val="22"/>
          <w:szCs w:val="22"/>
        </w:rPr>
        <w:t>GROUPEMENT DE COMMANDES</w:t>
      </w:r>
    </w:p>
    <w:p w14:paraId="2A44BF2D" w14:textId="77777777" w:rsidR="00CA5438" w:rsidRDefault="007900C8" w:rsidP="00025DA0">
      <w:pPr>
        <w:pStyle w:val="Titre7"/>
        <w:spacing w:before="0"/>
        <w:jc w:val="center"/>
        <w:rPr>
          <w:rFonts w:ascii="Arial" w:eastAsia="Arial" w:hAnsi="Arial" w:cs="Arial"/>
          <w:b/>
          <w:i w:val="0"/>
          <w:iCs w:val="0"/>
          <w:color w:val="0000FF"/>
          <w:sz w:val="28"/>
          <w:szCs w:val="28"/>
        </w:rPr>
      </w:pPr>
      <w:r w:rsidRPr="00025DA0">
        <w:rPr>
          <w:rFonts w:ascii="Arial" w:eastAsia="Arial" w:hAnsi="Arial" w:cs="Arial"/>
          <w:b/>
          <w:i w:val="0"/>
          <w:iCs w:val="0"/>
          <w:color w:val="0000FF"/>
          <w:sz w:val="28"/>
          <w:szCs w:val="28"/>
        </w:rPr>
        <w:t xml:space="preserve">Tierce Maintenance Applicative du site </w:t>
      </w:r>
    </w:p>
    <w:p w14:paraId="413A53C8" w14:textId="1A362561" w:rsidR="007900C8" w:rsidRPr="00025DA0" w:rsidRDefault="007900C8" w:rsidP="00025DA0">
      <w:pPr>
        <w:pStyle w:val="Titre7"/>
        <w:spacing w:before="0"/>
        <w:jc w:val="center"/>
        <w:rPr>
          <w:rFonts w:ascii="Arial" w:eastAsia="Arial" w:hAnsi="Arial" w:cs="Arial"/>
          <w:i w:val="0"/>
          <w:iCs w:val="0"/>
          <w:color w:val="0000FF"/>
          <w:sz w:val="28"/>
          <w:szCs w:val="28"/>
        </w:rPr>
      </w:pPr>
      <w:r w:rsidRPr="00025DA0">
        <w:rPr>
          <w:rFonts w:ascii="Arial" w:eastAsia="Arial" w:hAnsi="Arial" w:cs="Arial"/>
          <w:b/>
          <w:i w:val="0"/>
          <w:iCs w:val="0"/>
          <w:color w:val="0000FF"/>
          <w:sz w:val="28"/>
          <w:szCs w:val="28"/>
        </w:rPr>
        <w:t xml:space="preserve">« Trouver Mon Immo Pro » </w:t>
      </w:r>
    </w:p>
    <w:p w14:paraId="75ACF30C" w14:textId="77777777" w:rsidR="007900C8" w:rsidRPr="00025DA0" w:rsidRDefault="007900C8" w:rsidP="00025DA0">
      <w:pPr>
        <w:pStyle w:val="Titre7"/>
        <w:spacing w:before="0"/>
        <w:jc w:val="center"/>
        <w:rPr>
          <w:rFonts w:ascii="Arial" w:eastAsia="Arial" w:hAnsi="Arial" w:cs="Arial"/>
          <w:i w:val="0"/>
          <w:iCs w:val="0"/>
          <w:color w:val="0000FF"/>
          <w:sz w:val="28"/>
          <w:szCs w:val="28"/>
        </w:rPr>
      </w:pPr>
      <w:r w:rsidRPr="00025DA0">
        <w:rPr>
          <w:rFonts w:ascii="Arial" w:eastAsia="Arial" w:hAnsi="Arial" w:cs="Arial"/>
          <w:b/>
          <w:i w:val="0"/>
          <w:iCs w:val="0"/>
          <w:color w:val="0000FF"/>
          <w:sz w:val="28"/>
          <w:szCs w:val="28"/>
        </w:rPr>
        <w:t>et services Associés pour la CCI GRAND EST</w:t>
      </w:r>
    </w:p>
    <w:p w14:paraId="06F519EF" w14:textId="2C26A722" w:rsidR="007900C8" w:rsidRPr="00025DA0" w:rsidRDefault="007900C8" w:rsidP="00025DA0">
      <w:pPr>
        <w:pStyle w:val="Titre7"/>
        <w:spacing w:before="0"/>
        <w:jc w:val="center"/>
        <w:rPr>
          <w:rFonts w:ascii="Arial" w:hAnsi="Arial" w:cs="Arial"/>
          <w:b/>
          <w:bCs/>
          <w:i w:val="0"/>
          <w:iCs w:val="0"/>
          <w:color w:val="auto"/>
          <w:sz w:val="22"/>
          <w:szCs w:val="22"/>
        </w:rPr>
      </w:pPr>
      <w:r w:rsidRPr="00025DA0">
        <w:rPr>
          <w:rFonts w:ascii="Arial" w:hAnsi="Arial" w:cs="Arial"/>
          <w:b/>
          <w:bCs/>
          <w:i w:val="0"/>
          <w:iCs w:val="0"/>
          <w:color w:val="auto"/>
          <w:sz w:val="22"/>
          <w:szCs w:val="22"/>
        </w:rPr>
        <w:t xml:space="preserve"> Consultation n°2026/CONSU/11 du 1</w:t>
      </w:r>
      <w:r w:rsidR="00025DA0" w:rsidRPr="00025DA0">
        <w:rPr>
          <w:rFonts w:ascii="Arial" w:hAnsi="Arial" w:cs="Arial"/>
          <w:b/>
          <w:bCs/>
          <w:i w:val="0"/>
          <w:iCs w:val="0"/>
          <w:color w:val="auto"/>
          <w:sz w:val="22"/>
          <w:szCs w:val="22"/>
        </w:rPr>
        <w:t>1</w:t>
      </w:r>
      <w:r w:rsidRPr="00025DA0">
        <w:rPr>
          <w:rFonts w:ascii="Arial" w:hAnsi="Arial" w:cs="Arial"/>
          <w:b/>
          <w:bCs/>
          <w:i w:val="0"/>
          <w:iCs w:val="0"/>
          <w:color w:val="auto"/>
          <w:sz w:val="22"/>
          <w:szCs w:val="22"/>
        </w:rPr>
        <w:t xml:space="preserve"> juin 2026</w:t>
      </w:r>
    </w:p>
    <w:p w14:paraId="180C60CF" w14:textId="77777777" w:rsidR="009F6A37" w:rsidRDefault="009F6A37" w:rsidP="00025DA0">
      <w:pPr>
        <w:pStyle w:val="Titre7"/>
        <w:spacing w:before="0"/>
        <w:jc w:val="center"/>
        <w:rPr>
          <w:rFonts w:ascii="Arial" w:hAnsi="Arial" w:cs="Arial"/>
        </w:rPr>
      </w:pPr>
    </w:p>
    <w:p w14:paraId="16440531" w14:textId="77777777" w:rsidR="00932C55" w:rsidRDefault="00932C55" w:rsidP="00932C55"/>
    <w:p w14:paraId="1965CB0F" w14:textId="77777777" w:rsidR="00932C55" w:rsidRDefault="00932C55" w:rsidP="00932C55">
      <w:pPr>
        <w:sectPr w:rsidR="00932C55" w:rsidSect="003C374B">
          <w:footerReference w:type="default" r:id="rId19"/>
          <w:pgSz w:w="11906" w:h="16838" w:code="9"/>
          <w:pgMar w:top="1021" w:right="1021" w:bottom="1077" w:left="1021" w:header="624" w:footer="567" w:gutter="0"/>
          <w:cols w:space="720"/>
          <w:docGrid w:linePitch="360"/>
        </w:sectPr>
      </w:pPr>
    </w:p>
    <w:p w14:paraId="7D55B591" w14:textId="77777777" w:rsidR="00932C55" w:rsidRDefault="00932C55" w:rsidP="000F5A82">
      <w:pPr>
        <w:pStyle w:val="fcase1ertab"/>
        <w:tabs>
          <w:tab w:val="clear" w:pos="426"/>
          <w:tab w:val="left" w:pos="0"/>
        </w:tabs>
        <w:ind w:left="0" w:firstLine="0"/>
        <w:rPr>
          <w:rFonts w:ascii="Arial" w:hAnsi="Arial" w:cs="Arial"/>
          <w:i/>
          <w:sz w:val="2"/>
          <w:szCs w:val="2"/>
        </w:rPr>
      </w:pPr>
    </w:p>
    <w:p w14:paraId="204AA532" w14:textId="77777777" w:rsidR="00932C55" w:rsidRDefault="00932C55" w:rsidP="000F5A82">
      <w:pPr>
        <w:pStyle w:val="fcase1ertab"/>
        <w:tabs>
          <w:tab w:val="clear" w:pos="426"/>
          <w:tab w:val="left" w:pos="0"/>
        </w:tabs>
        <w:ind w:left="0" w:firstLine="0"/>
        <w:rPr>
          <w:rFonts w:ascii="Arial" w:hAnsi="Arial" w:cs="Arial"/>
          <w:i/>
          <w:sz w:val="2"/>
          <w:szCs w:val="2"/>
        </w:rPr>
      </w:pPr>
    </w:p>
    <w:p w14:paraId="03F10AF3" w14:textId="77777777" w:rsidR="00932C55" w:rsidRDefault="00932C55" w:rsidP="000F5A82">
      <w:pPr>
        <w:pStyle w:val="fcase1ertab"/>
        <w:tabs>
          <w:tab w:val="clear" w:pos="426"/>
          <w:tab w:val="left" w:pos="0"/>
        </w:tabs>
        <w:ind w:left="0" w:firstLine="0"/>
        <w:rPr>
          <w:rFonts w:ascii="Arial" w:hAnsi="Arial" w:cs="Arial"/>
          <w:i/>
          <w:sz w:val="2"/>
          <w:szCs w:val="2"/>
        </w:rPr>
      </w:pPr>
    </w:p>
    <w:p w14:paraId="49A738A3" w14:textId="77777777" w:rsidR="00932C55" w:rsidRDefault="00932C55" w:rsidP="000F5A82">
      <w:pPr>
        <w:pStyle w:val="fcase1ertab"/>
        <w:tabs>
          <w:tab w:val="clear" w:pos="426"/>
          <w:tab w:val="left" w:pos="0"/>
        </w:tabs>
        <w:ind w:left="0" w:firstLine="0"/>
        <w:rPr>
          <w:rFonts w:ascii="Arial" w:hAnsi="Arial" w:cs="Arial"/>
          <w:i/>
          <w:sz w:val="2"/>
          <w:szCs w:val="2"/>
        </w:rPr>
      </w:pPr>
    </w:p>
    <w:p w14:paraId="5527B9F3" w14:textId="77777777" w:rsidR="00960D0D" w:rsidRDefault="00960D0D" w:rsidP="000F5A82">
      <w:pPr>
        <w:pStyle w:val="fcase1ertab"/>
        <w:tabs>
          <w:tab w:val="clear" w:pos="426"/>
          <w:tab w:val="left" w:pos="0"/>
        </w:tabs>
        <w:ind w:left="0" w:firstLine="0"/>
        <w:rPr>
          <w:rFonts w:ascii="Arial" w:hAnsi="Arial" w:cs="Arial"/>
          <w:i/>
          <w:sz w:val="2"/>
          <w:szCs w:val="2"/>
        </w:rPr>
      </w:pPr>
    </w:p>
    <w:p w14:paraId="03BFFAF8" w14:textId="77777777" w:rsidR="00960D0D" w:rsidRDefault="00960D0D" w:rsidP="000F5A82">
      <w:pPr>
        <w:pStyle w:val="fcase1ertab"/>
        <w:tabs>
          <w:tab w:val="clear" w:pos="426"/>
          <w:tab w:val="left" w:pos="0"/>
        </w:tabs>
        <w:ind w:left="0" w:firstLine="0"/>
        <w:rPr>
          <w:rFonts w:ascii="Arial" w:hAnsi="Arial" w:cs="Arial"/>
          <w:i/>
          <w:sz w:val="2"/>
          <w:szCs w:val="2"/>
        </w:rPr>
      </w:pPr>
    </w:p>
    <w:p w14:paraId="120B7F26" w14:textId="77777777" w:rsidR="00932C55" w:rsidRDefault="00932C55" w:rsidP="000F5A82">
      <w:pPr>
        <w:pStyle w:val="fcase1ertab"/>
        <w:tabs>
          <w:tab w:val="clear" w:pos="426"/>
          <w:tab w:val="left" w:pos="0"/>
        </w:tabs>
        <w:ind w:left="0" w:firstLine="0"/>
        <w:rPr>
          <w:rFonts w:ascii="Arial" w:hAnsi="Arial" w:cs="Arial"/>
          <w:i/>
          <w:sz w:val="2"/>
          <w:szCs w:val="2"/>
        </w:rPr>
      </w:pPr>
    </w:p>
    <w:p w14:paraId="13B0ADCA" w14:textId="77777777" w:rsidR="00932C55" w:rsidRDefault="00932C55" w:rsidP="000F5A82">
      <w:pPr>
        <w:pStyle w:val="fcase1ertab"/>
        <w:tabs>
          <w:tab w:val="clear" w:pos="426"/>
          <w:tab w:val="left" w:pos="0"/>
        </w:tabs>
        <w:ind w:left="0" w:firstLine="0"/>
        <w:rPr>
          <w:rFonts w:ascii="Arial" w:hAnsi="Arial" w:cs="Arial"/>
          <w:i/>
          <w:sz w:val="2"/>
          <w:szCs w:val="2"/>
        </w:rPr>
      </w:pPr>
    </w:p>
    <w:p w14:paraId="54890564" w14:textId="77777777" w:rsidR="00932C55" w:rsidRDefault="00932C55" w:rsidP="000F5A82">
      <w:pPr>
        <w:pStyle w:val="fcase1ertab"/>
        <w:tabs>
          <w:tab w:val="clear" w:pos="426"/>
          <w:tab w:val="left" w:pos="0"/>
        </w:tabs>
        <w:ind w:left="0" w:firstLine="0"/>
        <w:rPr>
          <w:rFonts w:ascii="Arial" w:hAnsi="Arial" w:cs="Arial"/>
          <w:i/>
          <w:sz w:val="2"/>
          <w:szCs w:val="2"/>
        </w:rPr>
      </w:pPr>
    </w:p>
    <w:p w14:paraId="2EE80210" w14:textId="77777777" w:rsidR="00932C55" w:rsidRDefault="00932C55" w:rsidP="000F5A82">
      <w:pPr>
        <w:pStyle w:val="fcase1ertab"/>
        <w:tabs>
          <w:tab w:val="clear" w:pos="426"/>
          <w:tab w:val="left" w:pos="0"/>
        </w:tabs>
        <w:ind w:left="0" w:firstLine="0"/>
        <w:rPr>
          <w:rFonts w:ascii="Arial" w:hAnsi="Arial" w:cs="Arial"/>
          <w:i/>
          <w:sz w:val="2"/>
          <w:szCs w:val="2"/>
        </w:rPr>
      </w:pPr>
    </w:p>
    <w:p w14:paraId="4A9CBC28" w14:textId="77777777" w:rsidR="00932C55" w:rsidRDefault="00932C55" w:rsidP="000F5A82">
      <w:pPr>
        <w:pStyle w:val="fcase1ertab"/>
        <w:tabs>
          <w:tab w:val="clear" w:pos="426"/>
          <w:tab w:val="left" w:pos="0"/>
        </w:tabs>
        <w:ind w:left="0" w:firstLine="0"/>
        <w:rPr>
          <w:rFonts w:ascii="Arial" w:hAnsi="Arial" w:cs="Arial"/>
          <w:i/>
          <w:sz w:val="2"/>
          <w:szCs w:val="2"/>
        </w:rPr>
      </w:pPr>
    </w:p>
    <w:p w14:paraId="4C272A76" w14:textId="77777777" w:rsidR="00932C55" w:rsidRDefault="00932C55" w:rsidP="000F5A82">
      <w:pPr>
        <w:pStyle w:val="fcase1ertab"/>
        <w:tabs>
          <w:tab w:val="clear" w:pos="426"/>
          <w:tab w:val="left" w:pos="0"/>
        </w:tabs>
        <w:ind w:left="0" w:firstLine="0"/>
        <w:rPr>
          <w:rFonts w:ascii="Arial" w:hAnsi="Arial" w:cs="Arial"/>
          <w:i/>
          <w:sz w:val="2"/>
          <w:szCs w:val="2"/>
        </w:rPr>
      </w:pPr>
    </w:p>
    <w:p w14:paraId="076DDC39" w14:textId="77777777" w:rsidR="00932C55" w:rsidRDefault="00932C55" w:rsidP="000F5A82">
      <w:pPr>
        <w:pStyle w:val="fcase1ertab"/>
        <w:tabs>
          <w:tab w:val="clear" w:pos="426"/>
          <w:tab w:val="left" w:pos="0"/>
        </w:tabs>
        <w:ind w:left="0" w:firstLine="0"/>
        <w:rPr>
          <w:rFonts w:ascii="Arial" w:hAnsi="Arial" w:cs="Arial"/>
          <w:i/>
          <w:sz w:val="2"/>
          <w:szCs w:val="2"/>
        </w:rPr>
      </w:pPr>
    </w:p>
    <w:p w14:paraId="2F5C4B59" w14:textId="77777777" w:rsidR="00932C55" w:rsidRDefault="00932C55" w:rsidP="000F5A82">
      <w:pPr>
        <w:pStyle w:val="fcase1ertab"/>
        <w:tabs>
          <w:tab w:val="clear" w:pos="426"/>
          <w:tab w:val="left" w:pos="0"/>
        </w:tabs>
        <w:ind w:left="0" w:firstLine="0"/>
        <w:rPr>
          <w:rFonts w:ascii="Arial" w:hAnsi="Arial" w:cs="Arial"/>
          <w:i/>
          <w:sz w:val="2"/>
          <w:szCs w:val="2"/>
        </w:rPr>
      </w:pPr>
    </w:p>
    <w:p w14:paraId="1DD4C4EF" w14:textId="77777777" w:rsidR="00932C55" w:rsidRDefault="00932C55" w:rsidP="000F5A82">
      <w:pPr>
        <w:pStyle w:val="fcase1ertab"/>
        <w:tabs>
          <w:tab w:val="clear" w:pos="426"/>
          <w:tab w:val="left" w:pos="0"/>
        </w:tabs>
        <w:ind w:left="0" w:firstLine="0"/>
        <w:rPr>
          <w:rFonts w:ascii="Arial" w:hAnsi="Arial" w:cs="Arial"/>
          <w:i/>
          <w:sz w:val="2"/>
          <w:szCs w:val="2"/>
        </w:rPr>
      </w:pPr>
    </w:p>
    <w:p w14:paraId="7108D17C" w14:textId="77777777" w:rsidR="00932C55" w:rsidRDefault="00932C55" w:rsidP="000F5A82">
      <w:pPr>
        <w:pStyle w:val="fcase1ertab"/>
        <w:tabs>
          <w:tab w:val="clear" w:pos="426"/>
          <w:tab w:val="left" w:pos="0"/>
        </w:tabs>
        <w:ind w:left="0" w:firstLine="0"/>
        <w:rPr>
          <w:rFonts w:ascii="Arial" w:hAnsi="Arial" w:cs="Arial"/>
          <w:i/>
          <w:sz w:val="2"/>
          <w:szCs w:val="2"/>
        </w:rPr>
      </w:pPr>
    </w:p>
    <w:p w14:paraId="52B6734F" w14:textId="77777777" w:rsidR="00932C55" w:rsidRDefault="00932C55" w:rsidP="000F5A82">
      <w:pPr>
        <w:pStyle w:val="fcase1ertab"/>
        <w:tabs>
          <w:tab w:val="clear" w:pos="426"/>
          <w:tab w:val="left" w:pos="0"/>
        </w:tabs>
        <w:ind w:left="0" w:firstLine="0"/>
        <w:rPr>
          <w:rFonts w:ascii="Arial" w:hAnsi="Arial" w:cs="Arial"/>
          <w:i/>
          <w:sz w:val="2"/>
          <w:szCs w:val="2"/>
        </w:rPr>
      </w:pPr>
    </w:p>
    <w:p w14:paraId="10CD9EE0" w14:textId="77777777" w:rsidR="00932C55" w:rsidRDefault="00932C55" w:rsidP="000F5A82">
      <w:pPr>
        <w:pStyle w:val="fcase1ertab"/>
        <w:tabs>
          <w:tab w:val="clear" w:pos="426"/>
          <w:tab w:val="left" w:pos="0"/>
        </w:tabs>
        <w:ind w:left="0" w:firstLine="0"/>
        <w:rPr>
          <w:rFonts w:ascii="Arial" w:hAnsi="Arial" w:cs="Arial"/>
          <w:i/>
          <w:sz w:val="2"/>
          <w:szCs w:val="2"/>
        </w:rPr>
      </w:pPr>
    </w:p>
    <w:p w14:paraId="43326B8E" w14:textId="77777777" w:rsidR="00932C55" w:rsidRPr="00AE4460" w:rsidRDefault="00932C55"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06119A">
        <w:trPr>
          <w:trHeight w:val="510"/>
        </w:trPr>
        <w:tc>
          <w:tcPr>
            <w:tcW w:w="9923" w:type="dxa"/>
            <w:shd w:val="clear" w:color="auto" w:fill="465F9D"/>
            <w:vAlign w:val="center"/>
          </w:tcPr>
          <w:p w14:paraId="4A7C5207" w14:textId="77777777" w:rsidR="00D10752" w:rsidRPr="000F5A82" w:rsidRDefault="00F3379E"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Default="00D10752" w:rsidP="000F5A82">
      <w:pPr>
        <w:pStyle w:val="Titre9"/>
        <w:numPr>
          <w:ilvl w:val="0"/>
          <w:numId w:val="0"/>
        </w:numPr>
        <w:rPr>
          <w:i w:val="0"/>
          <w:sz w:val="20"/>
        </w:rPr>
      </w:pPr>
    </w:p>
    <w:p w14:paraId="3426D90C" w14:textId="77777777" w:rsidR="00932C55" w:rsidRPr="00932C55" w:rsidRDefault="00932C55" w:rsidP="00932C55"/>
    <w:p w14:paraId="20A0F789" w14:textId="77777777" w:rsidR="00D10752" w:rsidRPr="000F5A82" w:rsidRDefault="00F3379E"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F3379E"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F3379E"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F3379E"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F3379E"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F3379E"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F3379E"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F3379E"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F3379E"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F3379E"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F3379E"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F3379E"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F3379E"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F3379E"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F3379E"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F3379E"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F3379E" w:rsidP="000F5A82">
            <w:pPr>
              <w:rPr>
                <w:rFonts w:ascii="Arial" w:hAnsi="Arial" w:cs="Arial"/>
                <w:b/>
              </w:rPr>
            </w:pPr>
            <w:r w:rsidRPr="000F5A82">
              <w:rPr>
                <w:rFonts w:ascii="Arial" w:hAnsi="Arial" w:cs="Arial"/>
                <w:b/>
              </w:rPr>
              <w:t>Marché réservé aux structures</w:t>
            </w:r>
          </w:p>
          <w:p w14:paraId="1E3FB830" w14:textId="77777777" w:rsidR="00AE4460" w:rsidRDefault="00F3379E" w:rsidP="000F5A82">
            <w:pPr>
              <w:rPr>
                <w:rFonts w:ascii="Arial" w:hAnsi="Arial" w:cs="Arial"/>
                <w:b/>
              </w:rPr>
            </w:pPr>
            <w:r w:rsidRPr="000F5A82">
              <w:rPr>
                <w:rFonts w:ascii="Arial" w:hAnsi="Arial" w:cs="Arial"/>
                <w:b/>
              </w:rPr>
              <w:t>de l’insertion</w:t>
            </w:r>
          </w:p>
          <w:p w14:paraId="0D89D292" w14:textId="77777777" w:rsidR="00AE4460" w:rsidRDefault="00F3379E" w:rsidP="000F5A82">
            <w:pPr>
              <w:rPr>
                <w:rFonts w:ascii="Arial" w:hAnsi="Arial" w:cs="Arial"/>
                <w:b/>
              </w:rPr>
            </w:pPr>
            <w:r w:rsidRPr="000F5A82">
              <w:rPr>
                <w:rFonts w:ascii="Arial" w:hAnsi="Arial" w:cs="Arial"/>
                <w:b/>
              </w:rPr>
              <w:t xml:space="preserve">par l’activité économique </w:t>
            </w:r>
          </w:p>
          <w:p w14:paraId="7B5FE94D" w14:textId="77777777" w:rsidR="00AE4460" w:rsidRDefault="00F3379E"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F3379E"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1"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2"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3"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F3379E"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F3379E"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F3379E" w:rsidP="000F5A82">
            <w:pPr>
              <w:rPr>
                <w:rFonts w:ascii="Arial" w:hAnsi="Arial" w:cs="Arial"/>
                <w:b/>
              </w:rPr>
            </w:pPr>
            <w:r w:rsidRPr="000F5A82">
              <w:rPr>
                <w:rFonts w:ascii="Arial" w:hAnsi="Arial" w:cs="Arial"/>
                <w:b/>
              </w:rPr>
              <w:t xml:space="preserve">Marché réservé aux entreprises </w:t>
            </w:r>
          </w:p>
          <w:p w14:paraId="1444318F" w14:textId="77777777" w:rsidR="00AE4460" w:rsidRDefault="00F3379E" w:rsidP="000F5A82">
            <w:pPr>
              <w:rPr>
                <w:rFonts w:ascii="Arial" w:hAnsi="Arial" w:cs="Arial"/>
                <w:b/>
              </w:rPr>
            </w:pPr>
            <w:r w:rsidRPr="000F5A82">
              <w:rPr>
                <w:rFonts w:ascii="Arial" w:hAnsi="Arial" w:cs="Arial"/>
                <w:b/>
              </w:rPr>
              <w:t xml:space="preserve">de l’économie sociale </w:t>
            </w:r>
          </w:p>
          <w:p w14:paraId="172DFACA" w14:textId="77777777" w:rsidR="00AE4460" w:rsidRDefault="00F3379E"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F3379E"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F3379E"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4"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4"/>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F3379E"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F3379E"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F3379E"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F3379E"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5"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F3379E"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F3379E"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1763B9D1" w14:textId="77777777" w:rsidR="00960D0D" w:rsidRDefault="00960D0D" w:rsidP="000F5A82">
      <w:pPr>
        <w:keepNext/>
        <w:jc w:val="both"/>
        <w:rPr>
          <w:rFonts w:ascii="Arial" w:hAnsi="Arial" w:cs="Arial"/>
          <w:b/>
          <w:bCs/>
          <w:sz w:val="22"/>
          <w:szCs w:val="22"/>
        </w:rPr>
      </w:pPr>
    </w:p>
    <w:p w14:paraId="075A4BDA" w14:textId="77777777" w:rsidR="00960D0D" w:rsidRDefault="00960D0D" w:rsidP="000F5A82">
      <w:pPr>
        <w:keepNext/>
        <w:jc w:val="both"/>
        <w:rPr>
          <w:rFonts w:ascii="Arial" w:hAnsi="Arial" w:cs="Arial"/>
          <w:b/>
          <w:bCs/>
          <w:sz w:val="22"/>
          <w:szCs w:val="22"/>
        </w:rPr>
      </w:pPr>
    </w:p>
    <w:p w14:paraId="7DA2E9A4" w14:textId="67DC3E98" w:rsidR="00D10752" w:rsidRPr="000F5A82" w:rsidRDefault="00F3379E" w:rsidP="000F5A82">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F3379E"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F98C818"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F3379E"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F3379E"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F3379E"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F3379E"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0607772" w14:textId="77777777" w:rsidR="00D10752" w:rsidRPr="000F5A82" w:rsidRDefault="00D10752" w:rsidP="000F5A82">
      <w:pPr>
        <w:pStyle w:val="En-tte"/>
        <w:ind w:left="993"/>
        <w:jc w:val="both"/>
        <w:rPr>
          <w:rFonts w:ascii="Arial" w:hAnsi="Arial" w:cs="Arial"/>
          <w:iCs/>
          <w:sz w:val="16"/>
          <w:szCs w:val="18"/>
        </w:rPr>
      </w:pP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F3379E"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02D924CC" w14:textId="77777777" w:rsidR="00D10752" w:rsidRDefault="00D10752" w:rsidP="000F5A82">
      <w:pPr>
        <w:pStyle w:val="En-tte"/>
        <w:tabs>
          <w:tab w:val="left" w:pos="0"/>
          <w:tab w:val="left" w:pos="2160"/>
        </w:tabs>
        <w:ind w:left="993"/>
        <w:jc w:val="both"/>
        <w:rPr>
          <w:rFonts w:ascii="Arial" w:hAnsi="Arial" w:cs="Arial"/>
          <w:iCs/>
          <w:sz w:val="16"/>
          <w:szCs w:val="18"/>
        </w:rPr>
      </w:pPr>
    </w:p>
    <w:p w14:paraId="5F655563"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F3379E"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F3379E"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Default="000F5A82" w:rsidP="000F5A82">
      <w:pPr>
        <w:tabs>
          <w:tab w:val="left" w:pos="-142"/>
          <w:tab w:val="left" w:pos="4111"/>
        </w:tabs>
        <w:rPr>
          <w:rFonts w:ascii="Arial" w:hAnsi="Arial" w:cs="Arial"/>
          <w:b/>
          <w:bCs/>
          <w:sz w:val="22"/>
          <w:szCs w:val="22"/>
        </w:rPr>
      </w:pPr>
    </w:p>
    <w:p w14:paraId="03C538FB" w14:textId="77777777" w:rsidR="00C81668" w:rsidRDefault="00C81668" w:rsidP="000F5A82">
      <w:pPr>
        <w:tabs>
          <w:tab w:val="left" w:pos="-142"/>
          <w:tab w:val="left" w:pos="4111"/>
        </w:tabs>
        <w:rPr>
          <w:rFonts w:ascii="Arial" w:hAnsi="Arial" w:cs="Arial"/>
          <w:b/>
          <w:bCs/>
          <w:sz w:val="22"/>
          <w:szCs w:val="22"/>
        </w:rPr>
      </w:pPr>
    </w:p>
    <w:p w14:paraId="4B16DD3B" w14:textId="77777777" w:rsidR="00C81668" w:rsidRDefault="00C81668" w:rsidP="000F5A82">
      <w:pPr>
        <w:tabs>
          <w:tab w:val="left" w:pos="-142"/>
          <w:tab w:val="left" w:pos="4111"/>
        </w:tabs>
        <w:rPr>
          <w:rFonts w:ascii="Arial" w:hAnsi="Arial" w:cs="Arial"/>
          <w:b/>
          <w:bCs/>
          <w:sz w:val="22"/>
          <w:szCs w:val="22"/>
        </w:rPr>
      </w:pPr>
    </w:p>
    <w:p w14:paraId="65BF658E" w14:textId="77777777" w:rsidR="00C81668" w:rsidRDefault="00C81668" w:rsidP="000F5A82">
      <w:pPr>
        <w:tabs>
          <w:tab w:val="left" w:pos="-142"/>
          <w:tab w:val="left" w:pos="4111"/>
        </w:tabs>
        <w:rPr>
          <w:rFonts w:ascii="Arial" w:hAnsi="Arial" w:cs="Arial"/>
          <w:b/>
          <w:bCs/>
          <w:sz w:val="22"/>
          <w:szCs w:val="22"/>
        </w:rPr>
      </w:pPr>
    </w:p>
    <w:p w14:paraId="13DE8A29" w14:textId="77777777" w:rsidR="00C81668" w:rsidRDefault="00C81668" w:rsidP="000F5A82">
      <w:pPr>
        <w:tabs>
          <w:tab w:val="left" w:pos="-142"/>
          <w:tab w:val="left" w:pos="4111"/>
        </w:tabs>
        <w:rPr>
          <w:rFonts w:ascii="Arial" w:hAnsi="Arial" w:cs="Arial"/>
          <w:b/>
          <w:bCs/>
          <w:sz w:val="22"/>
          <w:szCs w:val="22"/>
        </w:rPr>
      </w:pPr>
    </w:p>
    <w:p w14:paraId="19189AC1" w14:textId="77777777" w:rsidR="00C81668" w:rsidRDefault="00C81668" w:rsidP="000F5A82">
      <w:pPr>
        <w:tabs>
          <w:tab w:val="left" w:pos="-142"/>
          <w:tab w:val="left" w:pos="4111"/>
        </w:tabs>
        <w:rPr>
          <w:rFonts w:ascii="Arial" w:hAnsi="Arial" w:cs="Arial"/>
          <w:b/>
          <w:bCs/>
          <w:sz w:val="22"/>
          <w:szCs w:val="22"/>
        </w:rPr>
      </w:pPr>
    </w:p>
    <w:p w14:paraId="6D9C7FF8" w14:textId="77777777" w:rsidR="00C81668" w:rsidRDefault="00C81668" w:rsidP="000F5A82">
      <w:pPr>
        <w:tabs>
          <w:tab w:val="left" w:pos="-142"/>
          <w:tab w:val="left" w:pos="4111"/>
        </w:tabs>
        <w:rPr>
          <w:rFonts w:ascii="Arial" w:hAnsi="Arial" w:cs="Arial"/>
          <w:b/>
          <w:bCs/>
          <w:sz w:val="22"/>
          <w:szCs w:val="22"/>
        </w:rPr>
      </w:pPr>
    </w:p>
    <w:p w14:paraId="47E87D19" w14:textId="77777777" w:rsidR="00C81668" w:rsidRDefault="00C81668" w:rsidP="000F5A82">
      <w:pPr>
        <w:tabs>
          <w:tab w:val="left" w:pos="-142"/>
          <w:tab w:val="left" w:pos="4111"/>
        </w:tabs>
        <w:rPr>
          <w:rFonts w:ascii="Arial" w:hAnsi="Arial" w:cs="Arial"/>
          <w:b/>
          <w:bCs/>
          <w:sz w:val="22"/>
          <w:szCs w:val="22"/>
        </w:rPr>
      </w:pPr>
    </w:p>
    <w:p w14:paraId="45FED0DC" w14:textId="77777777" w:rsidR="00C81668" w:rsidRDefault="00C81668" w:rsidP="000F5A82">
      <w:pPr>
        <w:tabs>
          <w:tab w:val="left" w:pos="-142"/>
          <w:tab w:val="left" w:pos="4111"/>
        </w:tabs>
        <w:rPr>
          <w:rFonts w:ascii="Arial" w:hAnsi="Arial" w:cs="Arial"/>
          <w:b/>
          <w:bCs/>
          <w:sz w:val="22"/>
          <w:szCs w:val="22"/>
        </w:rPr>
      </w:pPr>
    </w:p>
    <w:p w14:paraId="0D146067" w14:textId="77777777" w:rsidR="00C81668" w:rsidRPr="000F5A82" w:rsidRDefault="00C81668"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F3379E"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F3379E"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F3379E"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42F59387" w14:textId="77777777" w:rsidR="00D10752" w:rsidRDefault="00D10752" w:rsidP="000F5A82">
      <w:pPr>
        <w:jc w:val="both"/>
        <w:rPr>
          <w:rFonts w:ascii="Arial" w:hAnsi="Arial" w:cs="Arial"/>
          <w:i/>
          <w:sz w:val="18"/>
        </w:rPr>
      </w:pPr>
    </w:p>
    <w:p w14:paraId="6229865F" w14:textId="77777777" w:rsidR="00F167AD" w:rsidRPr="000F5A82" w:rsidRDefault="00F167AD" w:rsidP="000F5A82">
      <w:pPr>
        <w:jc w:val="both"/>
        <w:rPr>
          <w:rFonts w:ascii="Arial" w:hAnsi="Arial" w:cs="Arial"/>
          <w:i/>
          <w:sz w:val="18"/>
        </w:rPr>
      </w:pPr>
    </w:p>
    <w:p w14:paraId="6E14CCAA" w14:textId="77777777" w:rsidR="00D10752" w:rsidRPr="000F5A82" w:rsidRDefault="00D10752"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F370A63" w14:textId="77777777" w:rsidR="00C81668" w:rsidRDefault="00C81668"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F3379E"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F3379E" w:rsidP="000F5A82">
      <w:pPr>
        <w:ind w:left="284"/>
        <w:jc w:val="both"/>
        <w:rPr>
          <w:rFonts w:ascii="Arial" w:hAnsi="Arial" w:cs="Arial"/>
          <w:sz w:val="16"/>
        </w:rPr>
      </w:pPr>
      <w:r w:rsidRPr="000F5A82">
        <w:rPr>
          <w:rFonts w:ascii="Arial" w:hAnsi="Arial" w:cs="Arial"/>
          <w:sz w:val="16"/>
        </w:rPr>
        <w:t>- Adresse(s) internet :</w:t>
      </w:r>
    </w:p>
    <w:p w14:paraId="3C99BF3B" w14:textId="77777777" w:rsidR="00D10752" w:rsidRPr="000F5A82" w:rsidRDefault="00D10752" w:rsidP="000F5A82">
      <w:pPr>
        <w:ind w:left="284"/>
        <w:jc w:val="both"/>
        <w:rPr>
          <w:rFonts w:ascii="Arial" w:hAnsi="Arial" w:cs="Arial"/>
          <w:sz w:val="16"/>
        </w:rPr>
      </w:pPr>
    </w:p>
    <w:p w14:paraId="714A110C" w14:textId="77777777" w:rsidR="00D10752" w:rsidRPr="000F5A82" w:rsidRDefault="00D10752" w:rsidP="000F5A82">
      <w:pPr>
        <w:ind w:left="284"/>
        <w:jc w:val="both"/>
        <w:rPr>
          <w:rFonts w:ascii="Arial" w:hAnsi="Arial" w:cs="Arial"/>
          <w:sz w:val="16"/>
        </w:rPr>
      </w:pP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F3379E"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78F94304" w14:textId="77777777" w:rsidR="00D10752" w:rsidRPr="000F5A82" w:rsidRDefault="00D10752" w:rsidP="000F5A82">
      <w:pPr>
        <w:ind w:left="284"/>
        <w:jc w:val="both"/>
        <w:rPr>
          <w:rFonts w:ascii="Arial" w:hAnsi="Arial" w:cs="Arial"/>
          <w:sz w:val="16"/>
        </w:rPr>
      </w:pPr>
    </w:p>
    <w:p w14:paraId="0D8CF4C8" w14:textId="77777777" w:rsidR="00D10752" w:rsidRPr="000F5A82" w:rsidRDefault="00D10752" w:rsidP="000F5A82">
      <w:pPr>
        <w:ind w:left="284"/>
        <w:jc w:val="both"/>
        <w:rPr>
          <w:rFonts w:ascii="Arial" w:hAnsi="Arial" w:cs="Arial"/>
          <w:sz w:val="16"/>
        </w:rPr>
      </w:pPr>
    </w:p>
    <w:p w14:paraId="739747BD" w14:textId="77777777" w:rsidR="00D10752" w:rsidRDefault="00D10752" w:rsidP="000F5A82">
      <w:pPr>
        <w:ind w:left="284"/>
        <w:jc w:val="both"/>
        <w:rPr>
          <w:rFonts w:ascii="Arial" w:hAnsi="Arial" w:cs="Arial"/>
          <w:sz w:val="16"/>
        </w:rPr>
      </w:pPr>
    </w:p>
    <w:p w14:paraId="0DA80883" w14:textId="77777777" w:rsidR="000F5A82" w:rsidRPr="000F5A82" w:rsidRDefault="000F5A82"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F3379E"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F3379E"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F3379E"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F3379E"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F3379E"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F3379E"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F3379E"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F3379E"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F3379E"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F3379E"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F3379E"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F3379E"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Pr="000F5A82" w:rsidRDefault="00D10752"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F3379E"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F3379E"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F3379E"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F3379E"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F3379E"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F3379E" w:rsidP="000F5A82">
      <w:pPr>
        <w:ind w:left="284"/>
        <w:rPr>
          <w:rFonts w:ascii="Arial" w:hAnsi="Arial" w:cs="Arial"/>
          <w:sz w:val="16"/>
        </w:rPr>
      </w:pPr>
      <w:r w:rsidRPr="000F5A82">
        <w:rPr>
          <w:rFonts w:ascii="Arial" w:hAnsi="Arial" w:cs="Arial"/>
          <w:sz w:val="16"/>
        </w:rPr>
        <w:t>- Adresse internet :</w:t>
      </w:r>
    </w:p>
    <w:p w14:paraId="643EC91C" w14:textId="77777777" w:rsidR="00D10752" w:rsidRPr="000F5A82" w:rsidRDefault="00D10752" w:rsidP="000F5A82">
      <w:pPr>
        <w:ind w:left="284"/>
        <w:rPr>
          <w:rFonts w:ascii="Arial" w:hAnsi="Arial" w:cs="Arial"/>
          <w:sz w:val="16"/>
        </w:rPr>
      </w:pPr>
    </w:p>
    <w:p w14:paraId="57B62132" w14:textId="77777777" w:rsidR="00D10752" w:rsidRPr="000F5A82" w:rsidRDefault="00D10752" w:rsidP="000F5A82">
      <w:pPr>
        <w:ind w:left="284"/>
        <w:rPr>
          <w:rFonts w:ascii="Arial" w:hAnsi="Arial" w:cs="Arial"/>
          <w:sz w:val="16"/>
        </w:rPr>
      </w:pP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F3379E" w:rsidP="000F5A82">
      <w:pPr>
        <w:ind w:left="284"/>
        <w:rPr>
          <w:rFonts w:ascii="Arial" w:hAnsi="Arial" w:cs="Arial"/>
          <w:sz w:val="16"/>
        </w:rPr>
      </w:pPr>
      <w:r w:rsidRPr="000F5A82">
        <w:rPr>
          <w:rFonts w:ascii="Arial" w:hAnsi="Arial" w:cs="Arial"/>
          <w:sz w:val="16"/>
        </w:rPr>
        <w:t>- Renseignements nécessaires pour y accéder :</w:t>
      </w:r>
    </w:p>
    <w:p w14:paraId="3BE29475" w14:textId="77777777" w:rsidR="00D10752" w:rsidRPr="000F5A82" w:rsidRDefault="00D10752" w:rsidP="000F5A82">
      <w:pPr>
        <w:ind w:left="284"/>
        <w:rPr>
          <w:rFonts w:ascii="Arial" w:hAnsi="Arial" w:cs="Arial"/>
        </w:rPr>
      </w:pPr>
    </w:p>
    <w:p w14:paraId="307228CA" w14:textId="77777777" w:rsidR="00F167AD" w:rsidRDefault="00F167AD" w:rsidP="000F5A82">
      <w:pPr>
        <w:ind w:left="284"/>
        <w:rPr>
          <w:rFonts w:ascii="Arial" w:hAnsi="Arial" w:cs="Arial"/>
        </w:rPr>
      </w:pPr>
    </w:p>
    <w:p w14:paraId="26938C40" w14:textId="77777777" w:rsidR="00F167AD" w:rsidRDefault="00F167AD" w:rsidP="000F5A82">
      <w:pPr>
        <w:ind w:left="284"/>
        <w:rPr>
          <w:rFonts w:ascii="Arial" w:hAnsi="Arial" w:cs="Arial"/>
        </w:rPr>
      </w:pPr>
    </w:p>
    <w:p w14:paraId="057835F1" w14:textId="77777777" w:rsidR="00F167AD" w:rsidRDefault="00F167AD" w:rsidP="000F5A82">
      <w:pPr>
        <w:ind w:left="284"/>
        <w:rPr>
          <w:rFonts w:ascii="Arial" w:hAnsi="Arial" w:cs="Arial"/>
        </w:rPr>
      </w:pPr>
    </w:p>
    <w:p w14:paraId="6FBA04FD" w14:textId="77777777" w:rsidR="00F167AD" w:rsidRPr="000F5A82" w:rsidRDefault="00F167AD" w:rsidP="000F5A82">
      <w:pPr>
        <w:ind w:left="284"/>
        <w:rPr>
          <w:rFonts w:ascii="Arial" w:hAnsi="Arial" w:cs="Arial"/>
        </w:rPr>
      </w:pPr>
    </w:p>
    <w:p w14:paraId="4E5E3EB8"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1F8B7536" w14:textId="77777777" w:rsidTr="00F85387">
        <w:tc>
          <w:tcPr>
            <w:tcW w:w="9994"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lastRenderedPageBreak/>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F3379E"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F3379E"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F52D5A3" w14:textId="77777777" w:rsidR="00D10752" w:rsidRPr="000F5A82" w:rsidRDefault="00D10752" w:rsidP="000F5A82">
      <w:pPr>
        <w:pStyle w:val="En-tte"/>
        <w:tabs>
          <w:tab w:val="clear" w:pos="4536"/>
          <w:tab w:val="clear" w:pos="9072"/>
          <w:tab w:val="left" w:pos="864"/>
        </w:tabs>
        <w:rPr>
          <w:rFonts w:ascii="Arial" w:hAnsi="Arial" w:cs="Arial"/>
        </w:rPr>
      </w:pPr>
    </w:p>
    <w:p w14:paraId="07DABE29" w14:textId="77777777" w:rsidR="00D10752" w:rsidRPr="000F5A82" w:rsidRDefault="00D10752" w:rsidP="000F5A82">
      <w:pPr>
        <w:pStyle w:val="En-tte"/>
        <w:tabs>
          <w:tab w:val="clear" w:pos="4536"/>
          <w:tab w:val="clear" w:pos="9072"/>
          <w:tab w:val="left" w:pos="864"/>
        </w:tabs>
        <w:rPr>
          <w:rFonts w:ascii="Arial" w:hAnsi="Arial" w:cs="Arial"/>
        </w:rPr>
      </w:pPr>
    </w:p>
    <w:p w14:paraId="64BF7736" w14:textId="77777777" w:rsidR="00ED60F6" w:rsidRDefault="00ED60F6" w:rsidP="00ED60F6">
      <w:pPr>
        <w:pStyle w:val="En-tte"/>
        <w:tabs>
          <w:tab w:val="clear" w:pos="4536"/>
          <w:tab w:val="clear" w:pos="9072"/>
          <w:tab w:val="left" w:pos="864"/>
        </w:tabs>
        <w:rPr>
          <w:rFonts w:ascii="Arial" w:hAnsi="Arial" w:cs="Arial"/>
        </w:rPr>
      </w:pPr>
    </w:p>
    <w:p w14:paraId="204D3B12" w14:textId="77777777" w:rsidR="00ED60F6" w:rsidRPr="00BA09CC" w:rsidRDefault="00ED60F6" w:rsidP="00ED60F6">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4DDFDCF5" w14:textId="77777777" w:rsidR="00ED60F6" w:rsidRPr="000A7582" w:rsidRDefault="00ED60F6" w:rsidP="00ED60F6">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ED60F6" w:rsidRPr="000A7582" w14:paraId="1D12CDCB" w14:textId="77777777" w:rsidTr="00796490">
        <w:trPr>
          <w:trHeight w:val="737"/>
        </w:trPr>
        <w:tc>
          <w:tcPr>
            <w:tcW w:w="2566" w:type="dxa"/>
            <w:tcBorders>
              <w:top w:val="single" w:sz="8" w:space="0" w:color="000000"/>
              <w:left w:val="single" w:sz="8" w:space="0" w:color="000000"/>
              <w:bottom w:val="single" w:sz="4" w:space="0" w:color="000000"/>
            </w:tcBorders>
          </w:tcPr>
          <w:p w14:paraId="202C7E6B" w14:textId="77777777" w:rsidR="00ED60F6" w:rsidRPr="000A7582" w:rsidRDefault="00ED60F6" w:rsidP="00796490">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5FA996C" w14:textId="77777777" w:rsidR="00ED60F6" w:rsidRPr="000A7582" w:rsidRDefault="00ED60F6" w:rsidP="0079649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59DCBA2C" w14:textId="77777777" w:rsidR="00ED60F6" w:rsidRPr="000A7582" w:rsidRDefault="00ED60F6" w:rsidP="0079649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03DF0015" w14:textId="77777777" w:rsidR="00ED60F6" w:rsidRPr="000A7582" w:rsidRDefault="00ED60F6" w:rsidP="0079649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ED60F6" w:rsidRPr="000A7582" w14:paraId="0F7274F8" w14:textId="77777777" w:rsidTr="00796490">
        <w:trPr>
          <w:trHeight w:val="737"/>
        </w:trPr>
        <w:tc>
          <w:tcPr>
            <w:tcW w:w="2566" w:type="dxa"/>
            <w:tcBorders>
              <w:top w:val="single" w:sz="4" w:space="0" w:color="000000"/>
              <w:left w:val="single" w:sz="8" w:space="0" w:color="000000"/>
              <w:bottom w:val="single" w:sz="8" w:space="0" w:color="000000"/>
            </w:tcBorders>
          </w:tcPr>
          <w:p w14:paraId="756DA601" w14:textId="77777777" w:rsidR="00ED60F6" w:rsidRPr="000A7582" w:rsidRDefault="00ED60F6" w:rsidP="00796490">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0A867C96" w14:textId="77777777" w:rsidR="00ED60F6" w:rsidRPr="000A7582" w:rsidRDefault="00ED60F6" w:rsidP="00796490">
            <w:pPr>
              <w:tabs>
                <w:tab w:val="left" w:pos="864"/>
              </w:tabs>
              <w:snapToGrid w:val="0"/>
              <w:spacing w:before="120" w:after="120"/>
              <w:rPr>
                <w:rFonts w:ascii="Arial" w:hAnsi="Arial" w:cs="Arial"/>
                <w:sz w:val="16"/>
                <w:szCs w:val="16"/>
              </w:rPr>
            </w:pPr>
          </w:p>
          <w:p w14:paraId="646642A8"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421821C4"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D423E9" w14:textId="77777777" w:rsidR="00ED60F6" w:rsidRPr="000A7582" w:rsidRDefault="00ED60F6" w:rsidP="00796490">
            <w:pPr>
              <w:tabs>
                <w:tab w:val="left" w:pos="864"/>
              </w:tabs>
              <w:snapToGrid w:val="0"/>
              <w:spacing w:before="120" w:after="120"/>
              <w:jc w:val="right"/>
              <w:rPr>
                <w:rFonts w:ascii="Arial" w:hAnsi="Arial" w:cs="Arial"/>
                <w:sz w:val="16"/>
                <w:szCs w:val="16"/>
              </w:rPr>
            </w:pPr>
          </w:p>
        </w:tc>
      </w:tr>
      <w:tr w:rsidR="00ED60F6" w:rsidRPr="000A7582" w14:paraId="0A1BCE45" w14:textId="77777777" w:rsidTr="00796490">
        <w:trPr>
          <w:trHeight w:val="737"/>
        </w:trPr>
        <w:tc>
          <w:tcPr>
            <w:tcW w:w="2566" w:type="dxa"/>
            <w:tcBorders>
              <w:left w:val="single" w:sz="8" w:space="0" w:color="000000"/>
              <w:bottom w:val="single" w:sz="8" w:space="0" w:color="000000"/>
            </w:tcBorders>
          </w:tcPr>
          <w:p w14:paraId="34FE00F9" w14:textId="77777777" w:rsidR="00ED60F6" w:rsidRPr="000A7582" w:rsidRDefault="00ED60F6" w:rsidP="00796490">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0F7810C0" w14:textId="77777777" w:rsidR="00ED60F6" w:rsidRPr="000A7582" w:rsidRDefault="00ED60F6" w:rsidP="00796490">
            <w:pPr>
              <w:tabs>
                <w:tab w:val="left" w:pos="864"/>
              </w:tabs>
              <w:snapToGrid w:val="0"/>
              <w:spacing w:before="120" w:after="120"/>
              <w:rPr>
                <w:rFonts w:ascii="Arial" w:hAnsi="Arial" w:cs="Arial"/>
                <w:sz w:val="16"/>
                <w:szCs w:val="16"/>
              </w:rPr>
            </w:pPr>
          </w:p>
          <w:p w14:paraId="0C274363"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950D1D4" w14:textId="77777777" w:rsidR="00ED60F6" w:rsidRPr="000A7582" w:rsidRDefault="00ED60F6" w:rsidP="00796490">
            <w:pPr>
              <w:tabs>
                <w:tab w:val="left" w:pos="864"/>
              </w:tabs>
              <w:snapToGrid w:val="0"/>
              <w:spacing w:before="120" w:after="120"/>
              <w:jc w:val="right"/>
              <w:rPr>
                <w:rFonts w:ascii="Arial" w:hAnsi="Arial" w:cs="Arial"/>
                <w:sz w:val="16"/>
                <w:szCs w:val="16"/>
              </w:rPr>
            </w:pPr>
          </w:p>
          <w:p w14:paraId="0C8E99F2" w14:textId="77777777" w:rsidR="00ED60F6" w:rsidRPr="000A7582" w:rsidRDefault="00ED60F6" w:rsidP="00796490">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55B489EB" w14:textId="77777777" w:rsidR="00ED60F6" w:rsidRPr="000A7582" w:rsidRDefault="00ED60F6" w:rsidP="00796490">
            <w:pPr>
              <w:tabs>
                <w:tab w:val="left" w:pos="864"/>
              </w:tabs>
              <w:snapToGrid w:val="0"/>
              <w:spacing w:before="120" w:after="120"/>
              <w:jc w:val="right"/>
              <w:rPr>
                <w:rFonts w:ascii="Arial" w:hAnsi="Arial" w:cs="Arial"/>
              </w:rPr>
            </w:pPr>
          </w:p>
        </w:tc>
      </w:tr>
    </w:tbl>
    <w:p w14:paraId="6DBDEC9B" w14:textId="77777777" w:rsidR="00D10752" w:rsidRPr="000F5A82" w:rsidRDefault="00D10752" w:rsidP="000F5A82">
      <w:pPr>
        <w:pStyle w:val="En-tte"/>
        <w:tabs>
          <w:tab w:val="clear" w:pos="4536"/>
          <w:tab w:val="clear" w:pos="9072"/>
          <w:tab w:val="left" w:pos="864"/>
        </w:tabs>
        <w:rPr>
          <w:rFonts w:ascii="Arial" w:hAnsi="Arial" w:cs="Arial"/>
        </w:rPr>
      </w:pPr>
    </w:p>
    <w:p w14:paraId="2A2ADB9D" w14:textId="77777777" w:rsidR="00D10752" w:rsidRDefault="00D10752" w:rsidP="000F5A82">
      <w:pPr>
        <w:pStyle w:val="En-tte"/>
        <w:tabs>
          <w:tab w:val="clear" w:pos="4536"/>
          <w:tab w:val="clear" w:pos="9072"/>
          <w:tab w:val="left" w:pos="864"/>
        </w:tabs>
        <w:rPr>
          <w:rFonts w:ascii="Arial" w:hAnsi="Arial" w:cs="Arial"/>
        </w:rPr>
      </w:pPr>
    </w:p>
    <w:p w14:paraId="31D6C70A" w14:textId="77777777" w:rsidR="00C81668" w:rsidRDefault="00C81668" w:rsidP="000F5A82">
      <w:pPr>
        <w:pStyle w:val="En-tte"/>
        <w:tabs>
          <w:tab w:val="clear" w:pos="4536"/>
          <w:tab w:val="clear" w:pos="9072"/>
          <w:tab w:val="left" w:pos="864"/>
        </w:tabs>
        <w:rPr>
          <w:rFonts w:ascii="Arial" w:hAnsi="Arial" w:cs="Arial"/>
        </w:rPr>
      </w:pPr>
    </w:p>
    <w:p w14:paraId="3AD975FC" w14:textId="77777777" w:rsidR="00C81668" w:rsidRDefault="00C81668" w:rsidP="000F5A82">
      <w:pPr>
        <w:pStyle w:val="En-tte"/>
        <w:tabs>
          <w:tab w:val="clear" w:pos="4536"/>
          <w:tab w:val="clear" w:pos="9072"/>
          <w:tab w:val="left" w:pos="864"/>
        </w:tabs>
        <w:rPr>
          <w:rFonts w:ascii="Arial" w:hAnsi="Arial" w:cs="Arial"/>
        </w:rPr>
      </w:pPr>
    </w:p>
    <w:p w14:paraId="0A693376" w14:textId="77777777" w:rsidR="00C81668" w:rsidRDefault="00C81668" w:rsidP="000F5A82">
      <w:pPr>
        <w:pStyle w:val="En-tte"/>
        <w:tabs>
          <w:tab w:val="clear" w:pos="4536"/>
          <w:tab w:val="clear" w:pos="9072"/>
          <w:tab w:val="left" w:pos="864"/>
        </w:tabs>
        <w:rPr>
          <w:rFonts w:ascii="Arial" w:hAnsi="Arial" w:cs="Arial"/>
        </w:rPr>
      </w:pPr>
    </w:p>
    <w:p w14:paraId="5AEA1268" w14:textId="77777777" w:rsidR="00C81668" w:rsidRPr="000F5A82" w:rsidRDefault="00C81668"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F3379E"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F3379E"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F3379E"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Pr="000F5A82" w:rsidRDefault="00D10752" w:rsidP="000F5A82">
      <w:pPr>
        <w:pStyle w:val="En-tte"/>
        <w:tabs>
          <w:tab w:val="left" w:pos="864"/>
        </w:tabs>
        <w:rPr>
          <w:rFonts w:ascii="Arial" w:hAnsi="Arial" w:cs="Arial"/>
        </w:rPr>
      </w:pPr>
    </w:p>
    <w:p w14:paraId="2BCB3B30" w14:textId="77777777" w:rsidR="00D10752" w:rsidRPr="000F5A82" w:rsidRDefault="00F3379E"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588CFC3B" w14:textId="77777777" w:rsidR="00D10752" w:rsidRPr="000F5A82" w:rsidRDefault="00D10752" w:rsidP="000F5A82">
      <w:pPr>
        <w:ind w:left="284"/>
        <w:rPr>
          <w:rFonts w:ascii="Arial" w:hAnsi="Arial" w:cs="Arial"/>
        </w:rPr>
      </w:pPr>
    </w:p>
    <w:p w14:paraId="2FA36A29" w14:textId="4FBB7BE6" w:rsidR="000F5A82" w:rsidRPr="000F5A82" w:rsidRDefault="000F5A82" w:rsidP="000F5A82">
      <w:pPr>
        <w:pStyle w:val="En-tte"/>
        <w:tabs>
          <w:tab w:val="left" w:pos="864"/>
        </w:tabs>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F3379E"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F3379E"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F3379E"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F3379E"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F3379E" w:rsidP="000F5A82">
            <w:pPr>
              <w:jc w:val="center"/>
              <w:rPr>
                <w:rFonts w:ascii="Arial" w:hAnsi="Arial" w:cs="Arial"/>
                <w:b/>
              </w:rPr>
            </w:pPr>
            <w:r w:rsidRPr="000F5A82">
              <w:rPr>
                <w:rFonts w:ascii="Arial" w:hAnsi="Arial" w:cs="Arial"/>
                <w:b/>
              </w:rPr>
              <w:lastRenderedPageBreak/>
              <w:t>N°</w:t>
            </w:r>
          </w:p>
          <w:p w14:paraId="54B74B8E" w14:textId="77777777" w:rsidR="00D10752" w:rsidRPr="000F5A82" w:rsidRDefault="00F3379E" w:rsidP="000F5A82">
            <w:pPr>
              <w:jc w:val="center"/>
              <w:rPr>
                <w:rFonts w:ascii="Arial" w:hAnsi="Arial" w:cs="Arial"/>
                <w:b/>
              </w:rPr>
            </w:pPr>
            <w:r w:rsidRPr="000F5A82">
              <w:rPr>
                <w:rFonts w:ascii="Arial" w:hAnsi="Arial" w:cs="Arial"/>
                <w:b/>
              </w:rPr>
              <w:t>du</w:t>
            </w:r>
          </w:p>
          <w:p w14:paraId="16DA6A3E" w14:textId="77777777" w:rsidR="00D10752" w:rsidRPr="000F5A82" w:rsidRDefault="00F3379E"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F3379E"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F3379E"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F3379E"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F3379E"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F3379E"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F3379E"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5EDD8CA" w14:textId="77777777" w:rsidTr="0006119A">
        <w:trPr>
          <w:trHeight w:val="454"/>
        </w:trPr>
        <w:tc>
          <w:tcPr>
            <w:tcW w:w="10136" w:type="dxa"/>
            <w:shd w:val="clear" w:color="auto" w:fill="465F9D"/>
            <w:vAlign w:val="center"/>
          </w:tcPr>
          <w:p w14:paraId="14575894" w14:textId="77777777" w:rsidR="00D10752" w:rsidRPr="000F5A82" w:rsidRDefault="00F3379E"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43E8DAFB" w14:textId="77777777" w:rsidR="00990FBE" w:rsidRDefault="00990FBE" w:rsidP="000F5A82">
      <w:pPr>
        <w:tabs>
          <w:tab w:val="left" w:pos="426"/>
        </w:tabs>
        <w:jc w:val="both"/>
        <w:rPr>
          <w:rFonts w:ascii="Arial" w:hAnsi="Arial" w:cs="Arial"/>
          <w:spacing w:val="-10"/>
          <w:sz w:val="22"/>
          <w:szCs w:val="22"/>
        </w:rPr>
      </w:pPr>
    </w:p>
    <w:p w14:paraId="1BF5ED91" w14:textId="77777777" w:rsidR="0058734E" w:rsidRDefault="0058734E" w:rsidP="000F5A82">
      <w:pPr>
        <w:tabs>
          <w:tab w:val="left" w:pos="426"/>
        </w:tabs>
        <w:jc w:val="both"/>
        <w:rPr>
          <w:rFonts w:ascii="Arial" w:hAnsi="Arial" w:cs="Arial"/>
          <w:spacing w:val="-10"/>
          <w:sz w:val="22"/>
          <w:szCs w:val="22"/>
        </w:rPr>
      </w:pPr>
    </w:p>
    <w:p w14:paraId="6A716F68" w14:textId="1CCBD4E8" w:rsidR="0058734E" w:rsidRDefault="0058734E">
      <w:pPr>
        <w:suppressAutoHyphens w:val="0"/>
        <w:rPr>
          <w:rFonts w:ascii="Arial" w:hAnsi="Arial" w:cs="Arial"/>
          <w:spacing w:val="-10"/>
          <w:sz w:val="22"/>
          <w:szCs w:val="22"/>
        </w:rPr>
      </w:pPr>
      <w:r>
        <w:rPr>
          <w:rFonts w:ascii="Arial" w:hAnsi="Arial" w:cs="Arial"/>
          <w:spacing w:val="-10"/>
          <w:sz w:val="22"/>
          <w:szCs w:val="22"/>
        </w:rPr>
        <w:br w:type="page"/>
      </w:r>
    </w:p>
    <w:p w14:paraId="5725B05D" w14:textId="77777777" w:rsidR="00990FBE" w:rsidRDefault="00990FBE" w:rsidP="000F5A82">
      <w:pPr>
        <w:tabs>
          <w:tab w:val="left" w:pos="426"/>
        </w:tabs>
        <w:jc w:val="both"/>
        <w:rPr>
          <w:rFonts w:ascii="Arial" w:hAnsi="Arial" w:cs="Arial"/>
          <w:spacing w:val="-10"/>
          <w:sz w:val="22"/>
          <w:szCs w:val="22"/>
        </w:rPr>
      </w:pPr>
    </w:p>
    <w:p w14:paraId="009E39E0" w14:textId="5164CF2C" w:rsidR="00D10752" w:rsidRPr="00E346FA" w:rsidRDefault="00D10752" w:rsidP="000F5A82">
      <w:pPr>
        <w:tabs>
          <w:tab w:val="left" w:pos="426"/>
        </w:tabs>
        <w:jc w:val="both"/>
        <w:rPr>
          <w:rFonts w:ascii="Arial" w:hAnsi="Arial" w:cs="Arial"/>
          <w:spacing w:val="-10"/>
          <w:sz w:val="10"/>
          <w:szCs w:val="10"/>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0F5A82" w:rsidRDefault="00E346FA" w:rsidP="00E346FA">
      <w:pPr>
        <w:tabs>
          <w:tab w:val="left" w:pos="426"/>
        </w:tabs>
        <w:jc w:val="both"/>
        <w:rPr>
          <w:rFonts w:ascii="Arial" w:hAnsi="Arial" w:cs="Arial"/>
          <w:spacing w:val="-10"/>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46BEB0FA" w14:textId="77777777" w:rsidR="00F85387" w:rsidRPr="00E3717F" w:rsidRDefault="00F85387" w:rsidP="00F85387">
      <w:pPr>
        <w:rPr>
          <w:rFonts w:ascii="Arial" w:hAnsi="Arial" w:cs="Arial"/>
        </w:rPr>
      </w:pPr>
    </w:p>
    <w:p w14:paraId="31D89D51" w14:textId="2CE7CEA7" w:rsidR="0058734E" w:rsidRPr="00DF7039" w:rsidRDefault="00F85387" w:rsidP="003354BB">
      <w:pPr>
        <w:pStyle w:val="ParagrapheIndent2"/>
        <w:ind w:left="20" w:right="20"/>
        <w:jc w:val="both"/>
        <w:rPr>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 xml:space="preserve">2142-4, R.2143-3 et R.2143-4 </w:t>
      </w:r>
    </w:p>
    <w:p w14:paraId="354503CA" w14:textId="77777777" w:rsidR="003354BB" w:rsidRDefault="003354BB" w:rsidP="0058734E">
      <w:pPr>
        <w:rPr>
          <w:rFonts w:ascii="Arial" w:hAnsi="Arial" w:cs="Arial"/>
        </w:rPr>
      </w:pPr>
    </w:p>
    <w:p w14:paraId="41551412" w14:textId="77777777" w:rsidR="00E3717F" w:rsidRPr="00732018" w:rsidRDefault="00E3717F" w:rsidP="00E3717F">
      <w:pPr>
        <w:pStyle w:val="ParagrapheIndent2"/>
        <w:jc w:val="both"/>
        <w:rPr>
          <w:b/>
          <w:bCs/>
          <w:color w:val="0000FF"/>
          <w:u w:val="single"/>
          <w:lang w:val="fr-FR"/>
        </w:rPr>
      </w:pPr>
      <w:r w:rsidRPr="00732018">
        <w:rPr>
          <w:b/>
          <w:bCs/>
          <w:color w:val="0000FF"/>
          <w:u w:val="single"/>
          <w:lang w:val="fr-FR"/>
        </w:rPr>
        <w:t>Renseignements concernant la situation juridique de l'entreprise :</w:t>
      </w:r>
    </w:p>
    <w:p w14:paraId="77EFCE80" w14:textId="77777777" w:rsidR="00E3717F" w:rsidRPr="00732018" w:rsidRDefault="00E3717F" w:rsidP="00E3717F">
      <w:pPr>
        <w:pStyle w:val="ParagrapheIndent2"/>
        <w:jc w:val="both"/>
        <w:rPr>
          <w:color w:val="000000"/>
          <w:lang w:val="fr-FR"/>
        </w:rPr>
      </w:pPr>
    </w:p>
    <w:tbl>
      <w:tblPr>
        <w:tblW w:w="0" w:type="auto"/>
        <w:tblLayout w:type="fixed"/>
        <w:tblLook w:val="04A0" w:firstRow="1" w:lastRow="0" w:firstColumn="1" w:lastColumn="0" w:noHBand="0" w:noVBand="1"/>
      </w:tblPr>
      <w:tblGrid>
        <w:gridCol w:w="8400"/>
        <w:gridCol w:w="1200"/>
      </w:tblGrid>
      <w:tr w:rsidR="00E3717F" w:rsidRPr="00732018" w14:paraId="022A204D" w14:textId="77777777" w:rsidTr="00661418">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D20E25" w14:textId="77777777" w:rsidR="00E3717F" w:rsidRPr="00732018" w:rsidRDefault="00E3717F" w:rsidP="00661418">
            <w:pPr>
              <w:jc w:val="center"/>
              <w:rPr>
                <w:rFonts w:ascii="Arial" w:eastAsia="Arial" w:hAnsi="Arial" w:cs="Arial"/>
                <w:color w:val="000000"/>
              </w:rPr>
            </w:pPr>
            <w:r w:rsidRPr="00732018">
              <w:rPr>
                <w:rFonts w:ascii="Arial" w:eastAsia="Arial" w:hAnsi="Arial" w:cs="Arial"/>
                <w:color w:val="00000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756ED8" w14:textId="77777777" w:rsidR="00E3717F" w:rsidRPr="00732018" w:rsidRDefault="00E3717F" w:rsidP="00661418">
            <w:pPr>
              <w:jc w:val="center"/>
              <w:rPr>
                <w:rFonts w:ascii="Arial" w:eastAsia="Arial" w:hAnsi="Arial" w:cs="Arial"/>
                <w:color w:val="000000"/>
              </w:rPr>
            </w:pPr>
            <w:r w:rsidRPr="00732018">
              <w:rPr>
                <w:rFonts w:ascii="Arial" w:eastAsia="Arial" w:hAnsi="Arial" w:cs="Arial"/>
                <w:color w:val="000000"/>
              </w:rPr>
              <w:t>Signature</w:t>
            </w:r>
          </w:p>
        </w:tc>
      </w:tr>
      <w:tr w:rsidR="00E3717F" w:rsidRPr="00732018" w14:paraId="4B8C5C3A" w14:textId="77777777" w:rsidTr="00661418">
        <w:trPr>
          <w:trHeight w:val="68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25D68F" w14:textId="77777777" w:rsidR="00E3717F" w:rsidRPr="00732018" w:rsidRDefault="00E3717F" w:rsidP="00661418">
            <w:pPr>
              <w:ind w:left="80" w:right="80"/>
              <w:jc w:val="both"/>
              <w:rPr>
                <w:rFonts w:ascii="Arial" w:eastAsia="Arial" w:hAnsi="Arial" w:cs="Arial"/>
                <w:color w:val="000000"/>
              </w:rPr>
            </w:pPr>
            <w:r w:rsidRPr="00732018">
              <w:rPr>
                <w:rFonts w:ascii="Arial" w:eastAsia="Arial" w:hAnsi="Arial" w:cs="Arial"/>
                <w:color w:val="000000"/>
              </w:rPr>
              <w:t>Ne pas entrer dans l’un des cas d’exclusion prévus aux articles L.2141-1 à L.2141-5 ou aux articles L.2141-7 à L.2141-10 du code de la commande publique  ou DC1 joint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A4E25A" w14:textId="77777777" w:rsidR="00E3717F" w:rsidRPr="00732018" w:rsidRDefault="00E3717F" w:rsidP="00661418">
            <w:pPr>
              <w:ind w:left="80" w:right="80"/>
              <w:jc w:val="center"/>
              <w:rPr>
                <w:rFonts w:ascii="Arial" w:eastAsia="Arial" w:hAnsi="Arial" w:cs="Arial"/>
                <w:color w:val="000000"/>
              </w:rPr>
            </w:pPr>
            <w:r w:rsidRPr="00732018">
              <w:rPr>
                <w:rFonts w:ascii="Arial" w:eastAsia="Arial" w:hAnsi="Arial" w:cs="Arial"/>
                <w:color w:val="000000"/>
              </w:rPr>
              <w:t>Non</w:t>
            </w:r>
          </w:p>
        </w:tc>
      </w:tr>
      <w:tr w:rsidR="00E3717F" w:rsidRPr="00732018" w14:paraId="36F88F54" w14:textId="77777777" w:rsidTr="00661418">
        <w:trPr>
          <w:trHeight w:val="1021"/>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BB0C7D" w14:textId="77777777" w:rsidR="00E3717F" w:rsidRPr="00732018" w:rsidRDefault="00E3717F" w:rsidP="00661418">
            <w:pPr>
              <w:ind w:left="80" w:right="80"/>
              <w:jc w:val="both"/>
              <w:rPr>
                <w:rFonts w:ascii="Arial" w:eastAsia="Arial" w:hAnsi="Arial" w:cs="Arial"/>
                <w:color w:val="000000"/>
              </w:rPr>
            </w:pPr>
            <w:r w:rsidRPr="00732018">
              <w:rPr>
                <w:rFonts w:ascii="Arial" w:eastAsia="Arial"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DAF512" w14:textId="77777777" w:rsidR="00E3717F" w:rsidRPr="00732018" w:rsidRDefault="00E3717F" w:rsidP="00661418">
            <w:pPr>
              <w:ind w:left="80" w:right="80"/>
              <w:jc w:val="center"/>
              <w:rPr>
                <w:rFonts w:ascii="Arial" w:eastAsia="Arial" w:hAnsi="Arial" w:cs="Arial"/>
                <w:color w:val="000000"/>
              </w:rPr>
            </w:pPr>
            <w:r w:rsidRPr="00732018">
              <w:rPr>
                <w:rFonts w:ascii="Arial" w:eastAsia="Arial" w:hAnsi="Arial" w:cs="Arial"/>
                <w:color w:val="000000"/>
              </w:rPr>
              <w:t>Non</w:t>
            </w:r>
          </w:p>
        </w:tc>
      </w:tr>
      <w:tr w:rsidR="00E3717F" w:rsidRPr="00732018" w14:paraId="002EEBD9" w14:textId="77777777" w:rsidTr="00661418">
        <w:trPr>
          <w:trHeight w:val="51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9F508B" w14:textId="77777777" w:rsidR="00E3717F" w:rsidRPr="00732018" w:rsidRDefault="00E3717F" w:rsidP="00661418">
            <w:pPr>
              <w:ind w:left="80" w:right="80"/>
              <w:jc w:val="both"/>
              <w:rPr>
                <w:rFonts w:ascii="Arial" w:eastAsia="Arial" w:hAnsi="Arial" w:cs="Arial"/>
                <w:color w:val="000000"/>
              </w:rPr>
            </w:pPr>
            <w:r w:rsidRPr="00732018">
              <w:rPr>
                <w:rFonts w:ascii="Arial" w:eastAsia="Arial" w:hAnsi="Arial" w:cs="Arial"/>
                <w:color w:val="000000"/>
              </w:rPr>
              <w:t>Délégation de signature ( si le signataire n'est pas le représentant légal)</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E1EC32" w14:textId="77777777" w:rsidR="00E3717F" w:rsidRPr="00732018" w:rsidRDefault="00E3717F" w:rsidP="00661418">
            <w:pPr>
              <w:ind w:left="80" w:right="80"/>
              <w:jc w:val="center"/>
              <w:rPr>
                <w:rFonts w:ascii="Arial" w:eastAsia="Arial" w:hAnsi="Arial" w:cs="Arial"/>
                <w:color w:val="000000"/>
              </w:rPr>
            </w:pPr>
            <w:r w:rsidRPr="00732018">
              <w:rPr>
                <w:rFonts w:ascii="Arial" w:eastAsia="Arial" w:hAnsi="Arial" w:cs="Arial"/>
                <w:color w:val="000000"/>
              </w:rPr>
              <w:t>Non</w:t>
            </w:r>
          </w:p>
        </w:tc>
      </w:tr>
    </w:tbl>
    <w:p w14:paraId="231A815B" w14:textId="77777777" w:rsidR="00E3717F" w:rsidRPr="00732018" w:rsidRDefault="00E3717F" w:rsidP="00E3717F">
      <w:pPr>
        <w:rPr>
          <w:rFonts w:ascii="Arial" w:hAnsi="Arial" w:cs="Arial"/>
          <w:sz w:val="30"/>
          <w:szCs w:val="30"/>
        </w:rPr>
      </w:pPr>
    </w:p>
    <w:p w14:paraId="4AE14944" w14:textId="77777777" w:rsidR="00E3717F" w:rsidRPr="00732018" w:rsidRDefault="00E3717F" w:rsidP="00E3717F">
      <w:pPr>
        <w:pStyle w:val="ParagrapheIndent2"/>
        <w:jc w:val="both"/>
        <w:rPr>
          <w:b/>
          <w:bCs/>
          <w:color w:val="0000FF"/>
          <w:u w:val="single"/>
          <w:lang w:val="fr-FR"/>
        </w:rPr>
      </w:pPr>
      <w:r w:rsidRPr="00732018">
        <w:rPr>
          <w:b/>
          <w:bCs/>
          <w:color w:val="0000FF"/>
          <w:u w:val="single"/>
          <w:lang w:val="fr-FR"/>
        </w:rPr>
        <w:t>Renseignements concernant la capacité économique et financière de l'entreprise :</w:t>
      </w:r>
    </w:p>
    <w:p w14:paraId="3FC48953" w14:textId="77777777" w:rsidR="00E3717F" w:rsidRPr="00732018" w:rsidRDefault="00E3717F" w:rsidP="00E3717F">
      <w:pPr>
        <w:pStyle w:val="ParagrapheIndent2"/>
        <w:jc w:val="both"/>
        <w:rPr>
          <w:color w:val="000000"/>
          <w:lang w:val="fr-FR"/>
        </w:rPr>
      </w:pPr>
    </w:p>
    <w:tbl>
      <w:tblPr>
        <w:tblW w:w="0" w:type="auto"/>
        <w:tblLayout w:type="fixed"/>
        <w:tblLook w:val="04A0" w:firstRow="1" w:lastRow="0" w:firstColumn="1" w:lastColumn="0" w:noHBand="0" w:noVBand="1"/>
      </w:tblPr>
      <w:tblGrid>
        <w:gridCol w:w="8000"/>
        <w:gridCol w:w="1600"/>
      </w:tblGrid>
      <w:tr w:rsidR="00E3717F" w:rsidRPr="00732018" w14:paraId="66FBA0A2" w14:textId="77777777" w:rsidTr="00661418">
        <w:trPr>
          <w:trHeight w:val="340"/>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1D503E6" w14:textId="77777777" w:rsidR="00E3717F" w:rsidRPr="00732018" w:rsidRDefault="00E3717F" w:rsidP="00661418">
            <w:pPr>
              <w:jc w:val="center"/>
              <w:rPr>
                <w:rFonts w:ascii="Arial" w:eastAsia="Arial" w:hAnsi="Arial" w:cs="Arial"/>
                <w:color w:val="000000"/>
              </w:rPr>
            </w:pPr>
            <w:r w:rsidRPr="00732018">
              <w:rPr>
                <w:rFonts w:ascii="Arial" w:eastAsia="Arial" w:hAnsi="Arial" w:cs="Arial"/>
                <w:color w:val="000000"/>
              </w:rPr>
              <w:t>Libellés</w:t>
            </w:r>
          </w:p>
        </w:tc>
        <w:tc>
          <w:tcPr>
            <w:tcW w:w="1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4038B17" w14:textId="77777777" w:rsidR="00E3717F" w:rsidRPr="00732018" w:rsidRDefault="00E3717F" w:rsidP="00661418">
            <w:pPr>
              <w:jc w:val="center"/>
              <w:rPr>
                <w:rFonts w:ascii="Arial" w:eastAsia="Arial" w:hAnsi="Arial" w:cs="Arial"/>
                <w:color w:val="000000"/>
              </w:rPr>
            </w:pPr>
            <w:r w:rsidRPr="00732018">
              <w:rPr>
                <w:rFonts w:ascii="Arial" w:eastAsia="Arial" w:hAnsi="Arial" w:cs="Arial"/>
                <w:color w:val="000000"/>
              </w:rPr>
              <w:t>Signature</w:t>
            </w:r>
          </w:p>
        </w:tc>
      </w:tr>
      <w:tr w:rsidR="00E3717F" w:rsidRPr="00732018" w14:paraId="10BB5069" w14:textId="77777777" w:rsidTr="00661418">
        <w:trPr>
          <w:trHeight w:val="794"/>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4E584B" w14:textId="77777777" w:rsidR="00E3717F" w:rsidRPr="00732018" w:rsidRDefault="00E3717F" w:rsidP="00661418">
            <w:pPr>
              <w:ind w:left="40" w:right="203"/>
              <w:jc w:val="both"/>
              <w:rPr>
                <w:rFonts w:ascii="Arial" w:eastAsia="Arial" w:hAnsi="Arial" w:cs="Arial"/>
                <w:color w:val="000000"/>
              </w:rPr>
            </w:pPr>
            <w:r w:rsidRPr="00732018">
              <w:rPr>
                <w:rFonts w:ascii="Arial" w:eastAsia="Arial" w:hAnsi="Arial" w:cs="Arial"/>
                <w:color w:val="000000"/>
              </w:rPr>
              <w:t xml:space="preserve">Déclaration concernant le </w:t>
            </w:r>
            <w:r w:rsidRPr="00732018">
              <w:rPr>
                <w:rFonts w:ascii="Arial" w:eastAsia="Arial" w:hAnsi="Arial" w:cs="Arial"/>
                <w:b/>
                <w:bCs/>
                <w:color w:val="000000"/>
              </w:rPr>
              <w:t>chiffre d'affaires global et le chiffre d'affaires</w:t>
            </w:r>
            <w:r w:rsidRPr="00732018">
              <w:rPr>
                <w:rFonts w:ascii="Arial" w:eastAsia="Arial" w:hAnsi="Arial" w:cs="Arial"/>
                <w:color w:val="000000"/>
              </w:rPr>
              <w:t xml:space="preserve"> concernant les prestations objet du contrat, réalisées </w:t>
            </w:r>
            <w:r w:rsidRPr="00732018">
              <w:rPr>
                <w:rFonts w:ascii="Arial" w:eastAsia="Arial" w:hAnsi="Arial" w:cs="Arial"/>
                <w:b/>
                <w:bCs/>
                <w:color w:val="000000"/>
              </w:rPr>
              <w:t>au cours des trois derniers exercices disponibles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9E0F3B" w14:textId="77777777" w:rsidR="00E3717F" w:rsidRPr="00732018" w:rsidRDefault="00E3717F" w:rsidP="00661418">
            <w:pPr>
              <w:ind w:left="40" w:right="40"/>
              <w:jc w:val="center"/>
              <w:rPr>
                <w:rFonts w:ascii="Arial" w:eastAsia="Arial" w:hAnsi="Arial" w:cs="Arial"/>
                <w:color w:val="000000"/>
              </w:rPr>
            </w:pPr>
            <w:r w:rsidRPr="00732018">
              <w:rPr>
                <w:rFonts w:ascii="Arial" w:eastAsia="Arial" w:hAnsi="Arial" w:cs="Arial"/>
                <w:color w:val="000000"/>
              </w:rPr>
              <w:t>Non</w:t>
            </w:r>
          </w:p>
        </w:tc>
      </w:tr>
    </w:tbl>
    <w:p w14:paraId="7D0876ED" w14:textId="77777777" w:rsidR="00E3717F" w:rsidRPr="00732018" w:rsidRDefault="00E3717F" w:rsidP="00E3717F">
      <w:pPr>
        <w:rPr>
          <w:rFonts w:ascii="Arial" w:hAnsi="Arial" w:cs="Arial"/>
          <w:sz w:val="30"/>
          <w:szCs w:val="30"/>
        </w:rPr>
      </w:pPr>
    </w:p>
    <w:p w14:paraId="48C7576F" w14:textId="77777777" w:rsidR="00E3717F" w:rsidRPr="00732018" w:rsidRDefault="00E3717F" w:rsidP="00E3717F">
      <w:pPr>
        <w:pStyle w:val="ParagrapheIndent2"/>
        <w:jc w:val="both"/>
        <w:rPr>
          <w:b/>
          <w:bCs/>
          <w:color w:val="0000FF"/>
          <w:u w:val="single"/>
          <w:lang w:val="fr-FR"/>
        </w:rPr>
      </w:pPr>
      <w:r w:rsidRPr="00732018">
        <w:rPr>
          <w:b/>
          <w:bCs/>
          <w:color w:val="0000FF"/>
          <w:u w:val="single"/>
          <w:lang w:val="fr-FR"/>
        </w:rPr>
        <w:t>Renseignements concernant les références professionnelles et la capacité technique de l'entreprise :</w:t>
      </w:r>
    </w:p>
    <w:p w14:paraId="2272288C" w14:textId="77777777" w:rsidR="00E3717F" w:rsidRPr="00732018" w:rsidRDefault="00E3717F" w:rsidP="00E3717F">
      <w:pPr>
        <w:pStyle w:val="ParagrapheIndent2"/>
        <w:jc w:val="both"/>
        <w:rPr>
          <w:b/>
          <w:bCs/>
          <w:color w:val="0000FF"/>
          <w:u w:val="single"/>
          <w:lang w:val="fr-FR"/>
        </w:rPr>
      </w:pPr>
    </w:p>
    <w:tbl>
      <w:tblPr>
        <w:tblW w:w="0" w:type="auto"/>
        <w:tblLayout w:type="fixed"/>
        <w:tblLook w:val="04A0" w:firstRow="1" w:lastRow="0" w:firstColumn="1" w:lastColumn="0" w:noHBand="0" w:noVBand="1"/>
      </w:tblPr>
      <w:tblGrid>
        <w:gridCol w:w="8000"/>
        <w:gridCol w:w="1600"/>
      </w:tblGrid>
      <w:tr w:rsidR="00E3717F" w:rsidRPr="00732018" w14:paraId="31472E77" w14:textId="77777777" w:rsidTr="00661418">
        <w:trPr>
          <w:trHeight w:val="340"/>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08A59EE" w14:textId="77777777" w:rsidR="00E3717F" w:rsidRPr="00732018" w:rsidRDefault="00E3717F" w:rsidP="00661418">
            <w:pPr>
              <w:jc w:val="center"/>
              <w:rPr>
                <w:rFonts w:ascii="Arial" w:eastAsia="Arial" w:hAnsi="Arial" w:cs="Arial"/>
                <w:color w:val="000000"/>
              </w:rPr>
            </w:pPr>
            <w:r w:rsidRPr="00732018">
              <w:rPr>
                <w:rFonts w:ascii="Arial" w:eastAsia="Arial" w:hAnsi="Arial" w:cs="Arial"/>
                <w:color w:val="000000"/>
              </w:rPr>
              <w:t>Libellés</w:t>
            </w:r>
          </w:p>
        </w:tc>
        <w:tc>
          <w:tcPr>
            <w:tcW w:w="1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6A8B57C" w14:textId="77777777" w:rsidR="00E3717F" w:rsidRPr="00732018" w:rsidRDefault="00E3717F" w:rsidP="00661418">
            <w:pPr>
              <w:jc w:val="center"/>
              <w:rPr>
                <w:rFonts w:ascii="Arial" w:eastAsia="Arial" w:hAnsi="Arial" w:cs="Arial"/>
                <w:color w:val="000000"/>
              </w:rPr>
            </w:pPr>
            <w:r w:rsidRPr="00732018">
              <w:rPr>
                <w:rFonts w:ascii="Arial" w:eastAsia="Arial" w:hAnsi="Arial" w:cs="Arial"/>
                <w:color w:val="000000"/>
              </w:rPr>
              <w:t>Signature</w:t>
            </w:r>
          </w:p>
        </w:tc>
      </w:tr>
      <w:tr w:rsidR="00E3717F" w:rsidRPr="00732018" w14:paraId="47698F2E" w14:textId="77777777" w:rsidTr="00BB394C">
        <w:trPr>
          <w:trHeight w:val="737"/>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CE4B99" w14:textId="77777777" w:rsidR="00E3717F" w:rsidRPr="00732018" w:rsidRDefault="00E3717F" w:rsidP="00661418">
            <w:pPr>
              <w:ind w:left="40" w:right="62"/>
              <w:jc w:val="both"/>
              <w:rPr>
                <w:rFonts w:ascii="Arial" w:eastAsia="Arial" w:hAnsi="Arial" w:cs="Arial"/>
                <w:color w:val="000000"/>
              </w:rPr>
            </w:pPr>
            <w:r w:rsidRPr="00732018">
              <w:rPr>
                <w:rFonts w:ascii="Arial" w:eastAsia="Arial" w:hAnsi="Arial" w:cs="Arial"/>
                <w:color w:val="000000"/>
              </w:rPr>
              <w:t xml:space="preserve">Déclaration indiquant les </w:t>
            </w:r>
            <w:r w:rsidRPr="00732018">
              <w:rPr>
                <w:rFonts w:ascii="Arial" w:eastAsia="Arial" w:hAnsi="Arial" w:cs="Arial"/>
                <w:b/>
                <w:bCs/>
                <w:color w:val="000000"/>
              </w:rPr>
              <w:t>effectifs moyens annuels</w:t>
            </w:r>
            <w:r w:rsidRPr="00732018">
              <w:rPr>
                <w:rFonts w:ascii="Arial" w:eastAsia="Arial" w:hAnsi="Arial" w:cs="Arial"/>
                <w:color w:val="000000"/>
              </w:rPr>
              <w:t xml:space="preserve"> du candidat et l'importance du personnel d'encadrement </w:t>
            </w:r>
            <w:r w:rsidRPr="00732018">
              <w:rPr>
                <w:rFonts w:ascii="Arial" w:eastAsia="Arial" w:hAnsi="Arial" w:cs="Arial"/>
                <w:b/>
                <w:bCs/>
                <w:color w:val="000000"/>
              </w:rPr>
              <w:t>pour chacune des trois dernières années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36E12F" w14:textId="77777777" w:rsidR="00E3717F" w:rsidRPr="00732018" w:rsidRDefault="00E3717F" w:rsidP="00661418">
            <w:pPr>
              <w:ind w:left="40" w:right="40"/>
              <w:jc w:val="center"/>
              <w:rPr>
                <w:rFonts w:ascii="Arial" w:eastAsia="Arial" w:hAnsi="Arial" w:cs="Arial"/>
                <w:color w:val="000000"/>
              </w:rPr>
            </w:pPr>
            <w:r w:rsidRPr="00732018">
              <w:rPr>
                <w:rFonts w:ascii="Arial" w:eastAsia="Arial" w:hAnsi="Arial" w:cs="Arial"/>
                <w:color w:val="000000"/>
              </w:rPr>
              <w:t>Non</w:t>
            </w:r>
          </w:p>
        </w:tc>
      </w:tr>
      <w:tr w:rsidR="00E3717F" w:rsidRPr="00732018" w14:paraId="7513E27A" w14:textId="77777777" w:rsidTr="00BB394C">
        <w:trPr>
          <w:trHeight w:val="851"/>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A6C003" w14:textId="77777777" w:rsidR="00E3717F" w:rsidRPr="00732018" w:rsidRDefault="00E3717F" w:rsidP="00661418">
            <w:pPr>
              <w:ind w:left="40" w:right="62"/>
              <w:jc w:val="both"/>
              <w:rPr>
                <w:rFonts w:ascii="Arial" w:eastAsia="Arial" w:hAnsi="Arial" w:cs="Arial"/>
                <w:color w:val="000000"/>
              </w:rPr>
            </w:pPr>
            <w:r w:rsidRPr="00732018">
              <w:rPr>
                <w:rFonts w:ascii="Arial" w:eastAsia="Arial" w:hAnsi="Arial" w:cs="Arial"/>
                <w:b/>
                <w:bCs/>
                <w:color w:val="000000"/>
              </w:rPr>
              <w:t>Liste des principales prestations effectuées au cours des trois dernières années</w:t>
            </w:r>
            <w:r w:rsidRPr="00732018">
              <w:rPr>
                <w:rFonts w:ascii="Arial" w:eastAsia="Arial" w:hAnsi="Arial" w:cs="Arial"/>
                <w:color w:val="000000"/>
              </w:rPr>
              <w:t>,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106F0" w14:textId="77777777" w:rsidR="00E3717F" w:rsidRPr="00732018" w:rsidRDefault="00E3717F" w:rsidP="00661418">
            <w:pPr>
              <w:ind w:left="40" w:right="40"/>
              <w:jc w:val="center"/>
              <w:rPr>
                <w:rFonts w:ascii="Arial" w:eastAsia="Arial" w:hAnsi="Arial" w:cs="Arial"/>
                <w:color w:val="000000"/>
              </w:rPr>
            </w:pPr>
            <w:r w:rsidRPr="00732018">
              <w:rPr>
                <w:rFonts w:ascii="Arial" w:eastAsia="Arial" w:hAnsi="Arial" w:cs="Arial"/>
                <w:color w:val="000000"/>
              </w:rPr>
              <w:t>Non</w:t>
            </w:r>
          </w:p>
        </w:tc>
      </w:tr>
    </w:tbl>
    <w:p w14:paraId="16E4527E" w14:textId="77777777" w:rsidR="00E3717F" w:rsidRPr="00732018" w:rsidRDefault="00E3717F" w:rsidP="00E3717F">
      <w:pPr>
        <w:rPr>
          <w:rFonts w:ascii="Arial" w:hAnsi="Arial" w:cs="Arial"/>
        </w:rPr>
      </w:pPr>
      <w:r w:rsidRPr="00732018">
        <w:rPr>
          <w:rFonts w:ascii="Arial" w:hAnsi="Arial" w:cs="Arial"/>
        </w:rPr>
        <w:t xml:space="preserve"> </w:t>
      </w:r>
    </w:p>
    <w:p w14:paraId="503D5C1A" w14:textId="77777777" w:rsidR="00E3717F" w:rsidRPr="00732018" w:rsidRDefault="00E3717F" w:rsidP="00E3717F">
      <w:pPr>
        <w:pStyle w:val="ParagrapheIndent2"/>
        <w:jc w:val="both"/>
        <w:rPr>
          <w:color w:val="000000"/>
          <w:lang w:val="fr-FR"/>
        </w:rPr>
      </w:pPr>
      <w:r w:rsidRPr="00732018">
        <w:rPr>
          <w:color w:val="000000"/>
          <w:lang w:val="fr-FR"/>
        </w:rPr>
        <w:t>Pour présenter leur candidature, les candidats peuvent utiliser les formulaires DC1 (lettre de candidature)</w:t>
      </w:r>
    </w:p>
    <w:p w14:paraId="5D03315A" w14:textId="77777777" w:rsidR="00E3717F" w:rsidRPr="00732018" w:rsidRDefault="00E3717F" w:rsidP="00E3717F">
      <w:pPr>
        <w:pStyle w:val="ParagrapheIndent2"/>
        <w:jc w:val="both"/>
        <w:rPr>
          <w:color w:val="000000"/>
          <w:lang w:val="fr-FR"/>
        </w:rPr>
      </w:pPr>
      <w:r w:rsidRPr="00732018">
        <w:rPr>
          <w:color w:val="000000"/>
          <w:lang w:val="fr-FR"/>
        </w:rPr>
        <w:t xml:space="preserve">et DC2 (déclaration du candidat). </w:t>
      </w:r>
    </w:p>
    <w:p w14:paraId="5E8936B7" w14:textId="77777777" w:rsidR="00E3717F" w:rsidRPr="00732018" w:rsidRDefault="00E3717F" w:rsidP="00E3717F">
      <w:pPr>
        <w:pStyle w:val="ParagrapheIndent2"/>
        <w:jc w:val="both"/>
        <w:rPr>
          <w:color w:val="000000"/>
          <w:sz w:val="12"/>
          <w:szCs w:val="12"/>
          <w:lang w:val="fr-FR"/>
        </w:rPr>
      </w:pPr>
    </w:p>
    <w:p w14:paraId="5104EF55" w14:textId="77777777" w:rsidR="00E3717F" w:rsidRPr="00732018" w:rsidRDefault="00E3717F" w:rsidP="00E3717F">
      <w:pPr>
        <w:pStyle w:val="ParagrapheIndent2"/>
        <w:jc w:val="both"/>
        <w:rPr>
          <w:color w:val="000000"/>
          <w:lang w:val="fr-FR"/>
        </w:rPr>
      </w:pPr>
      <w:r w:rsidRPr="00732018">
        <w:rPr>
          <w:color w:val="000000"/>
          <w:lang w:val="fr-FR"/>
        </w:rPr>
        <w:t xml:space="preserve">Ces documents sont disponibles gratuitement sur le site </w:t>
      </w:r>
      <w:hyperlink r:id="rId42" w:history="1">
        <w:r w:rsidRPr="00732018">
          <w:rPr>
            <w:rStyle w:val="Lienhypertexte"/>
            <w:lang w:val="fr-FR"/>
          </w:rPr>
          <w:t>www.economie</w:t>
        </w:r>
      </w:hyperlink>
      <w:r w:rsidRPr="00732018">
        <w:rPr>
          <w:color w:val="000000"/>
          <w:lang w:val="fr-FR"/>
        </w:rPr>
        <w:t>.gouv.fr.</w:t>
      </w:r>
    </w:p>
    <w:p w14:paraId="455E7C73" w14:textId="77777777" w:rsidR="00E3717F" w:rsidRPr="00732018" w:rsidRDefault="00E3717F" w:rsidP="00E3717F">
      <w:pPr>
        <w:pStyle w:val="ParagrapheIndent2"/>
        <w:jc w:val="both"/>
        <w:rPr>
          <w:color w:val="000000"/>
          <w:lang w:val="fr-FR"/>
        </w:rPr>
      </w:pPr>
    </w:p>
    <w:p w14:paraId="54D9292F" w14:textId="77777777" w:rsidR="00E3717F" w:rsidRPr="00732018" w:rsidRDefault="00E3717F" w:rsidP="00E3717F">
      <w:pPr>
        <w:pStyle w:val="ParagrapheIndent2"/>
        <w:jc w:val="both"/>
        <w:rPr>
          <w:color w:val="000000"/>
          <w:lang w:val="fr-FR"/>
        </w:rPr>
      </w:pPr>
      <w:r w:rsidRPr="00732018">
        <w:rPr>
          <w:color w:val="000000"/>
          <w:lang w:val="fr-FR"/>
        </w:rPr>
        <w:t>Ils peuvent aussi utiliser le Document Unique de Marché Européen (DUME).</w:t>
      </w:r>
    </w:p>
    <w:p w14:paraId="2A0DCF03" w14:textId="77777777" w:rsidR="00E3717F" w:rsidRPr="00732018" w:rsidRDefault="00E3717F" w:rsidP="00E3717F">
      <w:pPr>
        <w:rPr>
          <w:rFonts w:ascii="Arial" w:hAnsi="Arial" w:cs="Arial"/>
        </w:rPr>
      </w:pPr>
    </w:p>
    <w:p w14:paraId="6ECB5EE2" w14:textId="77777777" w:rsidR="00E3717F" w:rsidRPr="00732018" w:rsidRDefault="00E3717F" w:rsidP="00E3717F">
      <w:pPr>
        <w:autoSpaceDE w:val="0"/>
        <w:autoSpaceDN w:val="0"/>
        <w:adjustRightInd w:val="0"/>
        <w:jc w:val="both"/>
        <w:rPr>
          <w:rFonts w:ascii="Arial" w:hAnsi="Arial" w:cs="Arial"/>
        </w:rPr>
      </w:pPr>
      <w:r w:rsidRPr="00732018">
        <w:rPr>
          <w:rFonts w:ascii="Arial" w:eastAsia="CIDFont+F1" w:hAnsi="Arial" w:cs="Arial"/>
        </w:rPr>
        <w:t>Conformément à l’article R.2143-13 du Code de la commande Publique, 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7E46EA42" w14:textId="77777777" w:rsidR="003354BB" w:rsidRDefault="003354BB" w:rsidP="0058734E">
      <w:pPr>
        <w:rPr>
          <w:rFonts w:ascii="Arial" w:hAnsi="Arial" w:cs="Arial"/>
        </w:rPr>
      </w:pPr>
    </w:p>
    <w:p w14:paraId="6EEE618E" w14:textId="77777777" w:rsidR="003354BB" w:rsidRDefault="003354BB" w:rsidP="0058734E">
      <w:pPr>
        <w:rPr>
          <w:rFonts w:ascii="Arial" w:hAnsi="Arial" w:cs="Arial"/>
        </w:rPr>
      </w:pPr>
    </w:p>
    <w:p w14:paraId="5E17FC39" w14:textId="0195E7E8" w:rsidR="0058734E" w:rsidRPr="003F3DB0" w:rsidRDefault="0058734E" w:rsidP="0058734E">
      <w:pPr>
        <w:rPr>
          <w:rFonts w:ascii="Arial" w:hAnsi="Arial" w:cs="Arial"/>
        </w:rPr>
      </w:pPr>
      <w:r w:rsidRPr="003F3DB0">
        <w:rPr>
          <w:rFonts w:ascii="Arial" w:hAnsi="Arial" w:cs="Arial"/>
        </w:rPr>
        <w:br w:type="page"/>
      </w:r>
    </w:p>
    <w:p w14:paraId="593401B4" w14:textId="77777777" w:rsidR="0058734E" w:rsidRPr="003F3DB0" w:rsidRDefault="0058734E" w:rsidP="0058734E">
      <w:pPr>
        <w:rPr>
          <w:rFonts w:ascii="Arial" w:hAnsi="Arial" w:cs="Arial"/>
        </w:rPr>
      </w:pPr>
    </w:p>
    <w:p w14:paraId="3B323EEB" w14:textId="77777777" w:rsidR="0058734E" w:rsidRPr="003F3DB0" w:rsidRDefault="0058734E" w:rsidP="0058734E">
      <w:pPr>
        <w:rPr>
          <w:rFonts w:ascii="Arial" w:hAnsi="Arial" w:cs="Arial"/>
        </w:rPr>
      </w:pPr>
    </w:p>
    <w:p w14:paraId="11A47FC3" w14:textId="77777777" w:rsidR="0058734E" w:rsidRPr="003F3DB0" w:rsidRDefault="0058734E" w:rsidP="0058734E">
      <w:pPr>
        <w:pStyle w:val="ParagrapheIndent2"/>
        <w:contextualSpacing/>
        <w:rPr>
          <w:b/>
          <w:bCs/>
          <w:color w:val="000000"/>
          <w:sz w:val="26"/>
          <w:szCs w:val="26"/>
          <w:u w:val="single"/>
          <w:lang w:val="fr-FR"/>
        </w:rPr>
      </w:pPr>
      <w:r w:rsidRPr="003F3DB0">
        <w:rPr>
          <w:b/>
          <w:bCs/>
          <w:color w:val="000000"/>
          <w:sz w:val="26"/>
          <w:szCs w:val="26"/>
          <w:u w:val="single"/>
          <w:lang w:val="fr-FR"/>
        </w:rPr>
        <w:t>NOTA BENE</w:t>
      </w:r>
    </w:p>
    <w:p w14:paraId="6EC60CC4" w14:textId="77777777" w:rsidR="0058734E" w:rsidRPr="003F3DB0" w:rsidRDefault="0058734E" w:rsidP="0058734E">
      <w:pPr>
        <w:rPr>
          <w:rFonts w:ascii="Arial" w:hAnsi="Arial" w:cs="Arial"/>
        </w:rPr>
      </w:pPr>
    </w:p>
    <w:p w14:paraId="3EE4AC7F"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1B6701" w14:paraId="37A3294A" w14:textId="77777777" w:rsidTr="007D7DAA">
        <w:trPr>
          <w:trHeight w:val="397"/>
        </w:trPr>
        <w:tc>
          <w:tcPr>
            <w:tcW w:w="9668" w:type="dxa"/>
            <w:shd w:val="clear" w:color="auto" w:fill="DBDBDB" w:themeFill="accent3" w:themeFillTint="66"/>
            <w:vAlign w:val="center"/>
          </w:tcPr>
          <w:p w14:paraId="65BA5030" w14:textId="77777777" w:rsidR="0058734E" w:rsidRPr="003F3DB0" w:rsidRDefault="0058734E" w:rsidP="007D7DAA">
            <w:pPr>
              <w:pStyle w:val="Default"/>
              <w:rPr>
                <w:b/>
                <w:bCs/>
                <w:sz w:val="20"/>
                <w:szCs w:val="20"/>
              </w:rPr>
            </w:pPr>
            <w:r w:rsidRPr="003F3DB0">
              <w:rPr>
                <w:b/>
                <w:bCs/>
                <w:sz w:val="20"/>
                <w:szCs w:val="20"/>
              </w:rPr>
              <w:t xml:space="preserve">Situation juridique du candidat – Membre de la communauté européenne </w:t>
            </w:r>
          </w:p>
        </w:tc>
      </w:tr>
      <w:tr w:rsidR="0058734E" w:rsidRPr="001B6701" w14:paraId="3A70BC2D" w14:textId="77777777" w:rsidTr="007D7DAA">
        <w:trPr>
          <w:trHeight w:val="1588"/>
        </w:trPr>
        <w:tc>
          <w:tcPr>
            <w:tcW w:w="9668" w:type="dxa"/>
            <w:vAlign w:val="center"/>
          </w:tcPr>
          <w:p w14:paraId="0973CC49" w14:textId="77777777" w:rsidR="0058734E" w:rsidRPr="003F3DB0" w:rsidRDefault="0058734E" w:rsidP="007D7DAA">
            <w:pPr>
              <w:pStyle w:val="Default"/>
              <w:ind w:right="216"/>
              <w:jc w:val="both"/>
              <w:rPr>
                <w:sz w:val="20"/>
                <w:szCs w:val="20"/>
              </w:rPr>
            </w:pPr>
            <w:r w:rsidRPr="003F3DB0">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11EFD1E8"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1B6701" w14:paraId="1B59393E" w14:textId="77777777" w:rsidTr="007D7DAA">
        <w:trPr>
          <w:trHeight w:val="340"/>
        </w:trPr>
        <w:tc>
          <w:tcPr>
            <w:tcW w:w="9668" w:type="dxa"/>
            <w:shd w:val="clear" w:color="auto" w:fill="DBDBDB" w:themeFill="accent3" w:themeFillTint="66"/>
            <w:vAlign w:val="center"/>
          </w:tcPr>
          <w:p w14:paraId="385476AA" w14:textId="77777777" w:rsidR="0058734E" w:rsidRPr="003F3DB0" w:rsidRDefault="0058734E" w:rsidP="007D7DAA">
            <w:pPr>
              <w:pStyle w:val="Default"/>
              <w:rPr>
                <w:b/>
                <w:bCs/>
                <w:sz w:val="20"/>
                <w:szCs w:val="20"/>
              </w:rPr>
            </w:pPr>
            <w:r w:rsidRPr="003F3DB0">
              <w:rPr>
                <w:b/>
                <w:bCs/>
                <w:sz w:val="20"/>
                <w:szCs w:val="20"/>
              </w:rPr>
              <w:t xml:space="preserve">Capacités professionnelles, techniques et financières d’autres opérateurs économiques </w:t>
            </w:r>
          </w:p>
        </w:tc>
      </w:tr>
      <w:tr w:rsidR="0058734E" w:rsidRPr="001B6701" w14:paraId="6B2DB045" w14:textId="77777777" w:rsidTr="007D7DAA">
        <w:trPr>
          <w:trHeight w:val="1985"/>
        </w:trPr>
        <w:tc>
          <w:tcPr>
            <w:tcW w:w="9668" w:type="dxa"/>
            <w:vAlign w:val="center"/>
          </w:tcPr>
          <w:p w14:paraId="48F5BF10" w14:textId="77777777" w:rsidR="0058734E" w:rsidRPr="003F3DB0" w:rsidRDefault="0058734E" w:rsidP="007D7DAA">
            <w:pPr>
              <w:pStyle w:val="Default"/>
              <w:ind w:right="216"/>
              <w:jc w:val="both"/>
              <w:rPr>
                <w:sz w:val="20"/>
                <w:szCs w:val="20"/>
              </w:rPr>
            </w:pPr>
            <w:r w:rsidRPr="003F3DB0">
              <w:rPr>
                <w:sz w:val="20"/>
                <w:szCs w:val="20"/>
              </w:rPr>
              <w:t xml:space="preserve">Les candidats au marché, quelle que soit la forme de la candidature, individuelle ou groupée, peuvent </w:t>
            </w:r>
            <w:proofErr w:type="gramStart"/>
            <w:r w:rsidRPr="003F3DB0">
              <w:rPr>
                <w:sz w:val="20"/>
                <w:szCs w:val="20"/>
              </w:rPr>
              <w:t>demander à ce</w:t>
            </w:r>
            <w:proofErr w:type="gramEnd"/>
            <w:r w:rsidRPr="003F3DB0">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16AFA3DA" w14:textId="77777777" w:rsidR="0058734E" w:rsidRPr="003F3DB0" w:rsidRDefault="0058734E" w:rsidP="007D7DAA">
            <w:pPr>
              <w:pStyle w:val="Default"/>
              <w:ind w:right="216"/>
              <w:rPr>
                <w:sz w:val="20"/>
                <w:szCs w:val="20"/>
              </w:rPr>
            </w:pPr>
            <w:r w:rsidRPr="003F3DB0">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52D02B3F"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3F3DB0" w14:paraId="0A999FD1" w14:textId="77777777" w:rsidTr="007D7DAA">
        <w:trPr>
          <w:trHeight w:val="340"/>
        </w:trPr>
        <w:tc>
          <w:tcPr>
            <w:tcW w:w="9668" w:type="dxa"/>
            <w:shd w:val="clear" w:color="auto" w:fill="DBDBDB" w:themeFill="accent3" w:themeFillTint="66"/>
            <w:vAlign w:val="center"/>
          </w:tcPr>
          <w:p w14:paraId="1717E42F" w14:textId="77777777" w:rsidR="0058734E" w:rsidRPr="003F3DB0" w:rsidRDefault="0058734E" w:rsidP="007D7DAA">
            <w:pPr>
              <w:pStyle w:val="Default"/>
              <w:ind w:right="216"/>
              <w:rPr>
                <w:b/>
                <w:bCs/>
                <w:sz w:val="20"/>
                <w:szCs w:val="20"/>
              </w:rPr>
            </w:pPr>
            <w:r w:rsidRPr="003F3DB0">
              <w:rPr>
                <w:b/>
                <w:bCs/>
                <w:sz w:val="20"/>
                <w:szCs w:val="20"/>
              </w:rPr>
              <w:t xml:space="preserve">En cas de groupement </w:t>
            </w:r>
          </w:p>
        </w:tc>
      </w:tr>
      <w:tr w:rsidR="0058734E" w:rsidRPr="001B6701" w14:paraId="607CED3A" w14:textId="77777777" w:rsidTr="007D7DAA">
        <w:trPr>
          <w:trHeight w:val="1361"/>
        </w:trPr>
        <w:tc>
          <w:tcPr>
            <w:tcW w:w="9668" w:type="dxa"/>
            <w:vAlign w:val="center"/>
          </w:tcPr>
          <w:p w14:paraId="4294C601" w14:textId="77777777" w:rsidR="0058734E" w:rsidRPr="003F3DB0" w:rsidRDefault="0058734E" w:rsidP="007D7DAA">
            <w:pPr>
              <w:pStyle w:val="Default"/>
              <w:ind w:right="216"/>
              <w:jc w:val="both"/>
              <w:rPr>
                <w:sz w:val="20"/>
                <w:szCs w:val="20"/>
              </w:rPr>
            </w:pPr>
            <w:r w:rsidRPr="003F3DB0">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33A5B43F" w14:textId="77777777" w:rsidR="0058734E" w:rsidRPr="003F3DB0" w:rsidRDefault="0058734E" w:rsidP="0058734E">
      <w:pPr>
        <w:rPr>
          <w:rFonts w:ascii="Arial" w:hAnsi="Arial" w:cs="Arial"/>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8"/>
      </w:tblGrid>
      <w:tr w:rsidR="0058734E" w:rsidRPr="003F3DB0" w14:paraId="6CB26FFA" w14:textId="77777777" w:rsidTr="007D7DAA">
        <w:trPr>
          <w:trHeight w:val="397"/>
        </w:trPr>
        <w:tc>
          <w:tcPr>
            <w:tcW w:w="9668" w:type="dxa"/>
            <w:shd w:val="clear" w:color="auto" w:fill="DBDBDB" w:themeFill="accent3" w:themeFillTint="66"/>
            <w:vAlign w:val="center"/>
          </w:tcPr>
          <w:p w14:paraId="7700971F" w14:textId="77777777" w:rsidR="0058734E" w:rsidRPr="003F3DB0" w:rsidRDefault="0058734E" w:rsidP="007D7DAA">
            <w:pPr>
              <w:pStyle w:val="Default"/>
              <w:ind w:right="216"/>
              <w:rPr>
                <w:b/>
                <w:bCs/>
                <w:sz w:val="20"/>
                <w:szCs w:val="20"/>
              </w:rPr>
            </w:pPr>
            <w:r w:rsidRPr="003F3DB0">
              <w:rPr>
                <w:b/>
                <w:bCs/>
                <w:sz w:val="20"/>
                <w:szCs w:val="20"/>
              </w:rPr>
              <w:t xml:space="preserve">Sociétés nouvellement créées </w:t>
            </w:r>
          </w:p>
        </w:tc>
      </w:tr>
      <w:tr w:rsidR="0058734E" w:rsidRPr="001B6701" w14:paraId="5E1C254E" w14:textId="77777777" w:rsidTr="007D7DAA">
        <w:trPr>
          <w:trHeight w:val="1361"/>
        </w:trPr>
        <w:tc>
          <w:tcPr>
            <w:tcW w:w="9668" w:type="dxa"/>
            <w:vAlign w:val="center"/>
          </w:tcPr>
          <w:p w14:paraId="147EC36F" w14:textId="77777777" w:rsidR="0058734E" w:rsidRPr="003F3DB0" w:rsidRDefault="0058734E" w:rsidP="007D7DAA">
            <w:pPr>
              <w:pStyle w:val="Default"/>
              <w:ind w:right="216"/>
              <w:jc w:val="both"/>
              <w:rPr>
                <w:sz w:val="20"/>
                <w:szCs w:val="20"/>
              </w:rPr>
            </w:pPr>
            <w:r w:rsidRPr="003F3DB0">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8D01313" w14:textId="77777777" w:rsidR="0058734E" w:rsidRPr="003F3DB0" w:rsidRDefault="0058734E" w:rsidP="0058734E">
      <w:pPr>
        <w:rPr>
          <w:rFonts w:ascii="Arial" w:hAnsi="Arial" w:cs="Arial"/>
        </w:rPr>
      </w:pPr>
    </w:p>
    <w:p w14:paraId="6178B5C3" w14:textId="77777777" w:rsidR="0058734E" w:rsidRPr="003F3DB0" w:rsidRDefault="0058734E" w:rsidP="0058734E">
      <w:pPr>
        <w:rPr>
          <w:rFonts w:ascii="Arial" w:hAnsi="Arial" w:cs="Arial"/>
        </w:rPr>
      </w:pPr>
    </w:p>
    <w:sectPr w:rsidR="0058734E" w:rsidRPr="003F3DB0"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3C73F" w14:textId="77777777" w:rsidR="000B432C" w:rsidRDefault="000B432C">
      <w:r>
        <w:separator/>
      </w:r>
    </w:p>
  </w:endnote>
  <w:endnote w:type="continuationSeparator" w:id="0">
    <w:p w14:paraId="0B6F7B3A" w14:textId="77777777" w:rsidR="000B432C" w:rsidRDefault="000B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680F98DF"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w:t>
    </w:r>
    <w:r w:rsidRPr="00603DA6">
      <w:rPr>
        <w:rFonts w:ascii="Arial" w:hAnsi="Arial" w:cs="Arial"/>
        <w:b/>
        <w:iCs/>
        <w:color w:val="FFFFFF"/>
      </w:rPr>
      <w:t>Consultation n°</w:t>
    </w:r>
    <w:r w:rsidR="00AE6787">
      <w:rPr>
        <w:rFonts w:ascii="Arial" w:hAnsi="Arial" w:cs="Arial"/>
        <w:b/>
        <w:color w:val="FFFFFF"/>
      </w:rPr>
      <w:t>202</w:t>
    </w:r>
    <w:r w:rsidR="00343416">
      <w:rPr>
        <w:rFonts w:ascii="Arial" w:hAnsi="Arial" w:cs="Arial"/>
        <w:b/>
        <w:color w:val="FFFFFF"/>
      </w:rPr>
      <w:t>6</w:t>
    </w:r>
    <w:r w:rsidR="00AE6787">
      <w:rPr>
        <w:rFonts w:ascii="Arial" w:hAnsi="Arial" w:cs="Arial"/>
        <w:b/>
        <w:color w:val="FFFFFF"/>
      </w:rPr>
      <w:t>/CONSU</w:t>
    </w:r>
    <w:r w:rsidR="00FC40FB">
      <w:rPr>
        <w:rFonts w:ascii="Arial" w:hAnsi="Arial" w:cs="Arial"/>
        <w:b/>
        <w:color w:val="FFFFFF"/>
      </w:rPr>
      <w:t>/</w:t>
    </w:r>
    <w:r w:rsidR="00814D5A">
      <w:rPr>
        <w:rFonts w:ascii="Arial" w:hAnsi="Arial" w:cs="Arial"/>
        <w:b/>
        <w:color w:val="FFFFFF"/>
      </w:rPr>
      <w:t>11</w:t>
    </w:r>
    <w:r w:rsidR="00AE6787">
      <w:rPr>
        <w:rFonts w:ascii="Arial" w:hAnsi="Arial" w:cs="Arial"/>
        <w:b/>
        <w:color w:val="FFFFFF"/>
      </w:rPr>
      <w:t xml:space="preserve"> </w:t>
    </w:r>
    <w:r w:rsidRPr="00AE4460">
      <w:rPr>
        <w:rFonts w:ascii="Arial" w:hAnsi="Arial" w:cs="Arial"/>
        <w:b/>
        <w:color w:val="FFFFFF"/>
      </w:rPr>
      <w:t>du</w:t>
    </w:r>
    <w:r w:rsidR="00FC40FB">
      <w:rPr>
        <w:rFonts w:ascii="Arial" w:hAnsi="Arial" w:cs="Arial"/>
        <w:b/>
        <w:color w:val="FFFFFF"/>
      </w:rPr>
      <w:t> </w:t>
    </w:r>
    <w:r w:rsidR="00814D5A">
      <w:rPr>
        <w:rFonts w:ascii="Arial" w:hAnsi="Arial" w:cs="Arial"/>
        <w:b/>
        <w:color w:val="FFFFFF"/>
      </w:rPr>
      <w:t>1</w:t>
    </w:r>
    <w:r w:rsidR="00C1035B">
      <w:rPr>
        <w:rFonts w:ascii="Arial" w:hAnsi="Arial" w:cs="Arial"/>
        <w:b/>
        <w:color w:val="FFFFFF"/>
      </w:rPr>
      <w:t>1</w:t>
    </w:r>
    <w:r w:rsidR="00814D5A">
      <w:rPr>
        <w:rFonts w:ascii="Arial" w:hAnsi="Arial" w:cs="Arial"/>
        <w:b/>
        <w:color w:val="FFFFFF"/>
      </w:rPr>
      <w:t xml:space="preserve"> juin</w:t>
    </w:r>
    <w:r w:rsidR="00C70F7C">
      <w:rPr>
        <w:rFonts w:ascii="Arial" w:hAnsi="Arial" w:cs="Arial"/>
        <w:b/>
        <w:color w:val="FFFFFF"/>
      </w:rPr>
      <w:t xml:space="preserve"> </w:t>
    </w:r>
    <w:r w:rsidR="00A0423F">
      <w:rPr>
        <w:rFonts w:ascii="Arial" w:hAnsi="Arial" w:cs="Arial"/>
        <w:b/>
        <w:color w:val="FFFFFF"/>
      </w:rPr>
      <w:t>202</w:t>
    </w:r>
    <w:r w:rsidR="00343416">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2AB66" w14:textId="77777777" w:rsidR="000B432C" w:rsidRDefault="000B432C">
      <w:r>
        <w:separator/>
      </w:r>
    </w:p>
  </w:footnote>
  <w:footnote w:type="continuationSeparator" w:id="0">
    <w:p w14:paraId="3B972DB4" w14:textId="77777777" w:rsidR="000B432C" w:rsidRDefault="000B432C">
      <w:r>
        <w:continuationSeparator/>
      </w:r>
    </w:p>
  </w:footnote>
  <w:footnote w:id="1">
    <w:p w14:paraId="6ECB249E" w14:textId="77777777" w:rsidR="00D10752" w:rsidRDefault="00F3379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F3379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F3379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164E"/>
    <w:rsid w:val="00014D10"/>
    <w:rsid w:val="0002351A"/>
    <w:rsid w:val="00025DA0"/>
    <w:rsid w:val="00037426"/>
    <w:rsid w:val="0006119A"/>
    <w:rsid w:val="000B432C"/>
    <w:rsid w:val="000B5048"/>
    <w:rsid w:val="000C0C31"/>
    <w:rsid w:val="000C0FE4"/>
    <w:rsid w:val="000D43EE"/>
    <w:rsid w:val="000F5A82"/>
    <w:rsid w:val="000F6458"/>
    <w:rsid w:val="00153733"/>
    <w:rsid w:val="00176787"/>
    <w:rsid w:val="001A35E9"/>
    <w:rsid w:val="001B706D"/>
    <w:rsid w:val="001C2556"/>
    <w:rsid w:val="001F6217"/>
    <w:rsid w:val="00213CDB"/>
    <w:rsid w:val="00233105"/>
    <w:rsid w:val="002420D7"/>
    <w:rsid w:val="002B4073"/>
    <w:rsid w:val="002D273A"/>
    <w:rsid w:val="002D5812"/>
    <w:rsid w:val="00301826"/>
    <w:rsid w:val="003038BD"/>
    <w:rsid w:val="003354BB"/>
    <w:rsid w:val="00343416"/>
    <w:rsid w:val="00353F38"/>
    <w:rsid w:val="003754EE"/>
    <w:rsid w:val="00381F77"/>
    <w:rsid w:val="003C374B"/>
    <w:rsid w:val="003D6902"/>
    <w:rsid w:val="003F7CC4"/>
    <w:rsid w:val="00424BE1"/>
    <w:rsid w:val="00432D3C"/>
    <w:rsid w:val="0043601A"/>
    <w:rsid w:val="00450B21"/>
    <w:rsid w:val="004537A0"/>
    <w:rsid w:val="004D44EB"/>
    <w:rsid w:val="004E5704"/>
    <w:rsid w:val="004F5596"/>
    <w:rsid w:val="0052468E"/>
    <w:rsid w:val="005336A2"/>
    <w:rsid w:val="00551136"/>
    <w:rsid w:val="0058734E"/>
    <w:rsid w:val="00590995"/>
    <w:rsid w:val="0059545B"/>
    <w:rsid w:val="005C6495"/>
    <w:rsid w:val="005F2F62"/>
    <w:rsid w:val="005F6DB2"/>
    <w:rsid w:val="006029AF"/>
    <w:rsid w:val="00603DA6"/>
    <w:rsid w:val="006167CC"/>
    <w:rsid w:val="00672F7B"/>
    <w:rsid w:val="006C40C0"/>
    <w:rsid w:val="006F2767"/>
    <w:rsid w:val="00700567"/>
    <w:rsid w:val="007325D9"/>
    <w:rsid w:val="007447CB"/>
    <w:rsid w:val="00774652"/>
    <w:rsid w:val="007900C8"/>
    <w:rsid w:val="007C10BB"/>
    <w:rsid w:val="007E6241"/>
    <w:rsid w:val="00814030"/>
    <w:rsid w:val="00814D5A"/>
    <w:rsid w:val="008233BB"/>
    <w:rsid w:val="008538E7"/>
    <w:rsid w:val="00861860"/>
    <w:rsid w:val="008910DA"/>
    <w:rsid w:val="00895BA5"/>
    <w:rsid w:val="008E7D64"/>
    <w:rsid w:val="008F355B"/>
    <w:rsid w:val="009226E1"/>
    <w:rsid w:val="009252F7"/>
    <w:rsid w:val="00932C55"/>
    <w:rsid w:val="00960D0D"/>
    <w:rsid w:val="00990FBE"/>
    <w:rsid w:val="009F6A37"/>
    <w:rsid w:val="00A0423F"/>
    <w:rsid w:val="00A111F0"/>
    <w:rsid w:val="00A118A2"/>
    <w:rsid w:val="00A81E5A"/>
    <w:rsid w:val="00A914DB"/>
    <w:rsid w:val="00AB7059"/>
    <w:rsid w:val="00AE4460"/>
    <w:rsid w:val="00AE6787"/>
    <w:rsid w:val="00AF089B"/>
    <w:rsid w:val="00B017BE"/>
    <w:rsid w:val="00B51008"/>
    <w:rsid w:val="00B65483"/>
    <w:rsid w:val="00BB394C"/>
    <w:rsid w:val="00BC67B4"/>
    <w:rsid w:val="00BD171A"/>
    <w:rsid w:val="00BF7071"/>
    <w:rsid w:val="00C1035B"/>
    <w:rsid w:val="00C50F20"/>
    <w:rsid w:val="00C70F7C"/>
    <w:rsid w:val="00C81668"/>
    <w:rsid w:val="00C85AD1"/>
    <w:rsid w:val="00C87455"/>
    <w:rsid w:val="00C9306D"/>
    <w:rsid w:val="00CA5438"/>
    <w:rsid w:val="00CC5C10"/>
    <w:rsid w:val="00CC75B4"/>
    <w:rsid w:val="00CF037C"/>
    <w:rsid w:val="00D10752"/>
    <w:rsid w:val="00D3697A"/>
    <w:rsid w:val="00D474FB"/>
    <w:rsid w:val="00D6694C"/>
    <w:rsid w:val="00D84AFF"/>
    <w:rsid w:val="00D92121"/>
    <w:rsid w:val="00DA5D32"/>
    <w:rsid w:val="00DF7039"/>
    <w:rsid w:val="00DF7347"/>
    <w:rsid w:val="00E346FA"/>
    <w:rsid w:val="00E3717F"/>
    <w:rsid w:val="00E7715C"/>
    <w:rsid w:val="00E87C56"/>
    <w:rsid w:val="00E91F93"/>
    <w:rsid w:val="00EB7EA7"/>
    <w:rsid w:val="00EC62B5"/>
    <w:rsid w:val="00ED60F6"/>
    <w:rsid w:val="00F162BE"/>
    <w:rsid w:val="00F167AD"/>
    <w:rsid w:val="00F3379E"/>
    <w:rsid w:val="00F43BBC"/>
    <w:rsid w:val="00F67CA4"/>
    <w:rsid w:val="00F85387"/>
    <w:rsid w:val="00FA25DC"/>
    <w:rsid w:val="00FC40FB"/>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7">
    <w:name w:val="heading 7"/>
    <w:basedOn w:val="Normal"/>
    <w:next w:val="Normal"/>
    <w:link w:val="Titre7Car"/>
    <w:uiPriority w:val="9"/>
    <w:unhideWhenUsed/>
    <w:qFormat/>
    <w:rsid w:val="00343416"/>
    <w:pPr>
      <w:keepNext/>
      <w:keepLines/>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7Car">
    <w:name w:val="Titre 7 Car"/>
    <w:basedOn w:val="Policepardfaut"/>
    <w:link w:val="Titre7"/>
    <w:uiPriority w:val="9"/>
    <w:rsid w:val="00343416"/>
    <w:rPr>
      <w:rFonts w:asciiTheme="majorHAnsi" w:eastAsiaTheme="majorEastAsia" w:hAnsiTheme="majorHAnsi" w:cstheme="majorBidi"/>
      <w:i/>
      <w:iCs/>
      <w:color w:val="1F3763" w:themeColor="accent1" w:themeShade="7F"/>
      <w:lang w:eastAsia="zh-CN"/>
    </w:rPr>
  </w:style>
  <w:style w:type="paragraph" w:customStyle="1" w:styleId="Default">
    <w:name w:val="Default"/>
    <w:rsid w:val="0058734E"/>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footer" Target="footer1.xm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4499</Words>
  <Characters>24748</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29189</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48</cp:revision>
  <cp:lastPrinted>2023-09-26T08:15:00Z</cp:lastPrinted>
  <dcterms:created xsi:type="dcterms:W3CDTF">2024-01-19T07:50:00Z</dcterms:created>
  <dcterms:modified xsi:type="dcterms:W3CDTF">2026-06-11T09:30:00Z</dcterms:modified>
</cp:coreProperties>
</file>